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BB689F" w14:textId="0CBAB858" w:rsidR="00FF09C2" w:rsidRPr="008277DD" w:rsidRDefault="00FF09C2" w:rsidP="00B64EFC">
      <w:pPr>
        <w:rPr>
          <w:szCs w:val="24"/>
          <w:lang w:val="bg-BG"/>
        </w:rPr>
      </w:pPr>
      <w:r w:rsidRPr="008277DD">
        <w:rPr>
          <w:szCs w:val="24"/>
          <w:lang w:val="bg-BG"/>
        </w:rPr>
        <w:t xml:space="preserve">                            </w:t>
      </w:r>
    </w:p>
    <w:p w14:paraId="5D4B4745" w14:textId="77777777" w:rsidR="00E2146E" w:rsidRPr="00B64EFC" w:rsidRDefault="00E2146E" w:rsidP="00B64EFC">
      <w:pPr>
        <w:pStyle w:val="Heading6"/>
        <w:jc w:val="center"/>
        <w:rPr>
          <w:i/>
          <w:iCs/>
          <w:szCs w:val="24"/>
          <w:lang w:val="bg-BG"/>
        </w:rPr>
      </w:pPr>
    </w:p>
    <w:p w14:paraId="79A9796B" w14:textId="41CC7FAF"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838FAE5" w14:textId="0DAD8E06" w:rsidR="00FF09C2" w:rsidRPr="008277DD" w:rsidRDefault="00E306F4" w:rsidP="00DB0D8A">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ПРОГРАМА</w:t>
      </w:r>
      <w:r w:rsidR="00DB0D8A">
        <w:rPr>
          <w:b w:val="0"/>
          <w:bCs w:val="0"/>
          <w:i/>
          <w:iCs/>
          <w:sz w:val="24"/>
          <w:szCs w:val="24"/>
          <w:lang w:val="bg-BG"/>
        </w:rPr>
        <w:t xml:space="preserve"> </w:t>
      </w:r>
      <w:r w:rsidR="00327A7F">
        <w:rPr>
          <w:b w:val="0"/>
          <w:bCs w:val="0"/>
          <w:i/>
          <w:iCs/>
          <w:sz w:val="24"/>
          <w:szCs w:val="24"/>
          <w:lang w:val="bg-BG"/>
        </w:rPr>
        <w:t>„</w:t>
      </w:r>
      <w:r w:rsidR="00FF09C2" w:rsidRPr="008277DD">
        <w:rPr>
          <w:b w:val="0"/>
          <w:bCs w:val="0"/>
          <w:i/>
          <w:iCs/>
          <w:sz w:val="24"/>
          <w:szCs w:val="24"/>
          <w:lang w:val="bg-BG"/>
        </w:rPr>
        <w:t>ОБРАЗОВАНИЕ</w:t>
      </w:r>
      <w:r w:rsidR="00327A7F">
        <w:rPr>
          <w:b w:val="0"/>
          <w:bCs w:val="0"/>
          <w:i/>
          <w:iCs/>
          <w:sz w:val="24"/>
          <w:szCs w:val="24"/>
          <w:lang w:val="bg-BG"/>
        </w:rPr>
        <w:t>“</w:t>
      </w:r>
      <w:r w:rsidR="001C2D43">
        <w:rPr>
          <w:b w:val="0"/>
          <w:bCs w:val="0"/>
          <w:i/>
          <w:iCs/>
          <w:sz w:val="24"/>
          <w:szCs w:val="24"/>
          <w:lang w:val="bg-BG"/>
        </w:rPr>
        <w:t xml:space="preserve"> 2021 – 2027  </w:t>
      </w:r>
    </w:p>
    <w:p w14:paraId="1CFE13BC" w14:textId="77777777" w:rsidR="00E306F4" w:rsidRPr="008277DD" w:rsidRDefault="00E306F4" w:rsidP="00D813A7">
      <w:pPr>
        <w:rPr>
          <w:lang w:val="bg-BG"/>
        </w:rPr>
      </w:pPr>
    </w:p>
    <w:p w14:paraId="5A47E664" w14:textId="7731766D" w:rsidR="00E306F4" w:rsidRPr="008277DD" w:rsidRDefault="00E306F4" w:rsidP="00D813A7">
      <w:pPr>
        <w:jc w:val="center"/>
        <w:rPr>
          <w:i/>
          <w:szCs w:val="24"/>
          <w:lang w:val="bg-BG"/>
        </w:rPr>
      </w:pPr>
      <w:r w:rsidRPr="008277DD">
        <w:rPr>
          <w:i/>
          <w:szCs w:val="24"/>
          <w:lang w:val="bg-BG"/>
        </w:rPr>
        <w:t xml:space="preserve"> ПРОЦЕДУРА ЗА </w:t>
      </w:r>
      <w:r w:rsidRPr="00515AA8">
        <w:rPr>
          <w:i/>
          <w:szCs w:val="24"/>
          <w:lang w:val="bg-BG"/>
        </w:rPr>
        <w:t xml:space="preserve">ПРЕДОСТАВЯНЕ НА БЕЗВЪЗМЕЗДНА ФИНАНСОВА ПОМОЩ </w:t>
      </w:r>
      <w:r w:rsidR="00322187" w:rsidRPr="00322187">
        <w:rPr>
          <w:i/>
          <w:szCs w:val="24"/>
          <w:lang w:val="bg-BG"/>
        </w:rPr>
        <w:t>BG05SFPR001-1.001</w:t>
      </w:r>
    </w:p>
    <w:p w14:paraId="135E7507" w14:textId="60DDCD1A" w:rsidR="00E306F4" w:rsidRDefault="00E306F4" w:rsidP="00D813A7">
      <w:pPr>
        <w:jc w:val="center"/>
        <w:rPr>
          <w:i/>
          <w:szCs w:val="24"/>
          <w:lang w:val="bg-BG"/>
        </w:rPr>
      </w:pPr>
      <w:r w:rsidRPr="008277DD">
        <w:rPr>
          <w:i/>
          <w:szCs w:val="24"/>
          <w:lang w:val="bg-BG"/>
        </w:rPr>
        <w:t>„</w:t>
      </w:r>
      <w:r w:rsidR="00D81417">
        <w:rPr>
          <w:i/>
          <w:caps/>
          <w:szCs w:val="24"/>
          <w:lang w:val="bg-BG"/>
        </w:rPr>
        <w:t>обща и допълнителна подкрепа за личностно развитие в училищното образов</w:t>
      </w:r>
      <w:r w:rsidR="00230848">
        <w:rPr>
          <w:i/>
          <w:caps/>
          <w:szCs w:val="24"/>
          <w:lang w:val="bg-BG"/>
        </w:rPr>
        <w:t>А</w:t>
      </w:r>
      <w:r w:rsidR="00D81417">
        <w:rPr>
          <w:i/>
          <w:caps/>
          <w:szCs w:val="24"/>
          <w:lang w:val="bg-BG"/>
        </w:rPr>
        <w:t>ние</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5B3CD081" w:rsidR="00403093" w:rsidRPr="008277DD" w:rsidRDefault="00403093" w:rsidP="00D813A7">
      <w:pPr>
        <w:jc w:val="both"/>
        <w:rPr>
          <w:szCs w:val="24"/>
          <w:lang w:val="bg-BG"/>
        </w:rPr>
      </w:pPr>
      <w:r w:rsidRPr="008277DD">
        <w:rPr>
          <w:szCs w:val="24"/>
          <w:lang w:val="bg-BG"/>
        </w:rPr>
        <w:t>Настоящия</w:t>
      </w:r>
      <w:r w:rsidR="00DB4B9F">
        <w:rPr>
          <w:szCs w:val="24"/>
          <w:lang w:val="bg-BG"/>
        </w:rPr>
        <w:t>т</w:t>
      </w:r>
      <w:r w:rsidRPr="008277DD">
        <w:rPr>
          <w:szCs w:val="24"/>
          <w:lang w:val="bg-BG"/>
        </w:rPr>
        <w:t xml:space="preserve"> договор се сключва на основание </w:t>
      </w:r>
      <w:r w:rsidRPr="00787D56">
        <w:rPr>
          <w:szCs w:val="24"/>
          <w:lang w:val="bg-BG"/>
        </w:rPr>
        <w:t xml:space="preserve">чл. </w:t>
      </w:r>
      <w:r w:rsidR="00C3269E" w:rsidRPr="00787D56">
        <w:rPr>
          <w:szCs w:val="24"/>
          <w:lang w:val="bg-BG"/>
        </w:rPr>
        <w:t>45</w:t>
      </w:r>
      <w:r w:rsidRPr="00787D56">
        <w:rPr>
          <w:szCs w:val="24"/>
          <w:lang w:val="bg-BG"/>
        </w:rPr>
        <w:t xml:space="preserve">, ал. </w:t>
      </w:r>
      <w:r w:rsidR="00C3269E" w:rsidRPr="00787D56">
        <w:rPr>
          <w:szCs w:val="24"/>
          <w:lang w:val="bg-BG"/>
        </w:rPr>
        <w:t>2</w:t>
      </w:r>
      <w:r w:rsidRPr="008277DD">
        <w:rPr>
          <w:szCs w:val="24"/>
          <w:lang w:val="bg-BG"/>
        </w:rPr>
        <w:t xml:space="preserve"> от </w:t>
      </w:r>
      <w:r w:rsidR="00C737AE">
        <w:rPr>
          <w:szCs w:val="24"/>
          <w:lang w:val="bg-BG"/>
        </w:rPr>
        <w:t xml:space="preserve">Закона за управление на средствата от Европейските </w:t>
      </w:r>
      <w:r w:rsidR="00873912">
        <w:rPr>
          <w:szCs w:val="24"/>
          <w:lang w:val="bg-BG"/>
        </w:rPr>
        <w:t xml:space="preserve">фондове при споделено управление </w:t>
      </w:r>
      <w:r w:rsidR="00C737AE">
        <w:rPr>
          <w:szCs w:val="24"/>
          <w:lang w:val="bg-BG"/>
        </w:rPr>
        <w:t xml:space="preserve"> (</w:t>
      </w:r>
      <w:r w:rsidR="00873912" w:rsidRPr="008277DD">
        <w:rPr>
          <w:szCs w:val="24"/>
          <w:lang w:val="bg-BG"/>
        </w:rPr>
        <w:t>ЗУСЕ</w:t>
      </w:r>
      <w:r w:rsidR="00873912">
        <w:rPr>
          <w:szCs w:val="24"/>
          <w:lang w:val="bg-BG"/>
        </w:rPr>
        <w:t>ФСУ</w:t>
      </w:r>
      <w:r w:rsidR="00C737AE">
        <w:rPr>
          <w:szCs w:val="24"/>
          <w:lang w:val="bg-BG"/>
        </w:rPr>
        <w:t>)</w:t>
      </w:r>
      <w:r w:rsidRPr="008277DD">
        <w:rPr>
          <w:szCs w:val="24"/>
          <w:lang w:val="bg-BG"/>
        </w:rPr>
        <w:t xml:space="preserve">, във връзка с проектно предложение №................................ и оценителен доклад от...... /дата/, одобрен </w:t>
      </w:r>
      <w:r w:rsidR="00C737AE">
        <w:rPr>
          <w:szCs w:val="24"/>
          <w:lang w:val="bg-BG"/>
        </w:rPr>
        <w:t xml:space="preserve">от </w:t>
      </w:r>
      <w:r w:rsidR="00C737AE" w:rsidRPr="008277DD">
        <w:rPr>
          <w:szCs w:val="24"/>
          <w:lang w:val="bg-BG"/>
        </w:rPr>
        <w:t>Ръководител</w:t>
      </w:r>
      <w:r w:rsidR="00C737AE">
        <w:rPr>
          <w:szCs w:val="24"/>
          <w:lang w:val="bg-BG"/>
        </w:rPr>
        <w:t>я</w:t>
      </w:r>
      <w:r w:rsidR="00C737AE" w:rsidRPr="008277DD">
        <w:rPr>
          <w:szCs w:val="24"/>
          <w:lang w:val="bg-BG"/>
        </w:rPr>
        <w:t xml:space="preserve"> на Управляващия орган </w:t>
      </w:r>
      <w:r w:rsidRPr="008277DD">
        <w:rPr>
          <w:szCs w:val="24"/>
          <w:lang w:val="bg-BG"/>
        </w:rPr>
        <w:t>на ..... /дата/ между,</w:t>
      </w:r>
    </w:p>
    <w:p w14:paraId="1ED0631E" w14:textId="0275B6AB" w:rsidR="00FF09C2" w:rsidRPr="008277DD" w:rsidRDefault="00403093" w:rsidP="00D813A7">
      <w:pPr>
        <w:jc w:val="both"/>
        <w:rPr>
          <w:szCs w:val="24"/>
          <w:lang w:val="bg-BG"/>
        </w:rPr>
      </w:pPr>
      <w:r w:rsidRPr="008277DD">
        <w:rPr>
          <w:szCs w:val="24"/>
          <w:lang w:val="bg-BG"/>
        </w:rPr>
        <w:t xml:space="preserve"> </w:t>
      </w:r>
      <w:r w:rsidR="00C737AE">
        <w:rPr>
          <w:b/>
          <w:szCs w:val="24"/>
          <w:lang w:val="bg-BG"/>
        </w:rPr>
        <w:t>Изпълнителна агенция „</w:t>
      </w:r>
      <w:r w:rsidR="00D81417">
        <w:rPr>
          <w:b/>
          <w:szCs w:val="24"/>
          <w:lang w:val="bg-BG"/>
        </w:rPr>
        <w:t>П</w:t>
      </w:r>
      <w:r w:rsidR="00C737AE">
        <w:rPr>
          <w:b/>
          <w:szCs w:val="24"/>
          <w:lang w:val="bg-BG"/>
        </w:rPr>
        <w:t xml:space="preserve">рограма </w:t>
      </w:r>
      <w:r w:rsidR="00D81417">
        <w:rPr>
          <w:b/>
          <w:szCs w:val="24"/>
          <w:lang w:val="bg-BG"/>
        </w:rPr>
        <w:t>за</w:t>
      </w:r>
      <w:r w:rsidR="00C737AE">
        <w:rPr>
          <w:b/>
          <w:szCs w:val="24"/>
          <w:lang w:val="bg-BG"/>
        </w:rPr>
        <w:t xml:space="preserve"> образование“</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w:t>
      </w:r>
      <w:r w:rsidR="00875D93">
        <w:rPr>
          <w:szCs w:val="24"/>
          <w:lang w:val="bg-BG"/>
        </w:rPr>
        <w:t>„</w:t>
      </w:r>
      <w:r w:rsidR="00FF09C2" w:rsidRPr="008277DD">
        <w:rPr>
          <w:szCs w:val="24"/>
          <w:lang w:val="bg-BG"/>
        </w:rPr>
        <w:t>Управляващ орган</w:t>
      </w:r>
      <w:r w:rsidR="00875D93">
        <w:rPr>
          <w:szCs w:val="24"/>
          <w:lang w:val="bg-BG"/>
        </w:rPr>
        <w:t>“</w:t>
      </w:r>
      <w:r w:rsidR="00FF09C2" w:rsidRPr="008277DD">
        <w:rPr>
          <w:szCs w:val="24"/>
          <w:lang w:val="bg-BG"/>
        </w:rPr>
        <w:t xml:space="preserve">),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02BFE025"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sidR="00CD40BA">
        <w:rPr>
          <w:szCs w:val="24"/>
          <w:lang w:val="bg-BG"/>
        </w:rPr>
        <w:t>„</w:t>
      </w:r>
      <w:r w:rsidRPr="008277DD">
        <w:rPr>
          <w:szCs w:val="24"/>
          <w:lang w:val="bg-BG"/>
        </w:rPr>
        <w:t>Бенефициент</w:t>
      </w:r>
      <w:r w:rsidR="00CD40BA">
        <w:rPr>
          <w:szCs w:val="24"/>
          <w:lang w:val="bg-BG"/>
        </w:rPr>
        <w:t>“</w:t>
      </w:r>
      <w:r w:rsidRPr="008277DD">
        <w:rPr>
          <w:szCs w:val="24"/>
          <w:lang w:val="bg-BG"/>
        </w:rPr>
        <w:t xml:space="preserve">), представляван от ..................... – (длъжност) </w:t>
      </w:r>
      <w:r w:rsidR="00324654" w:rsidRPr="008277DD">
        <w:rPr>
          <w:szCs w:val="24"/>
          <w:lang w:val="bg-BG"/>
        </w:rPr>
        <w:t>и ..............- лице с право на втори подпис</w:t>
      </w:r>
      <w:r w:rsidR="00324654">
        <w:rPr>
          <w:szCs w:val="24"/>
          <w:lang w:val="bg-BG"/>
        </w:rPr>
        <w:t xml:space="preserve">, </w:t>
      </w:r>
      <w:r w:rsidRPr="008277DD">
        <w:rPr>
          <w:szCs w:val="24"/>
          <w:lang w:val="bg-BG"/>
        </w:rPr>
        <w:t>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3FC156F3" w:rsidR="00B423AD" w:rsidRPr="00B45692" w:rsidRDefault="00B423AD" w:rsidP="00B2536E">
      <w:pPr>
        <w:pStyle w:val="ListParagraph"/>
        <w:numPr>
          <w:ilvl w:val="1"/>
          <w:numId w:val="6"/>
        </w:numPr>
        <w:jc w:val="both"/>
        <w:rPr>
          <w:szCs w:val="24"/>
          <w:lang w:val="bg-BG"/>
        </w:rPr>
      </w:pPr>
      <w:r w:rsidRPr="00B45692">
        <w:rPr>
          <w:szCs w:val="24"/>
          <w:lang w:val="bg-BG"/>
        </w:rPr>
        <w:t xml:space="preserve">Ръководителят на </w:t>
      </w:r>
      <w:r w:rsidR="00C737AE">
        <w:rPr>
          <w:szCs w:val="24"/>
          <w:lang w:val="bg-BG"/>
        </w:rPr>
        <w:t>У</w:t>
      </w:r>
      <w:r w:rsidRPr="00B45692">
        <w:rPr>
          <w:szCs w:val="24"/>
          <w:lang w:val="bg-BG"/>
        </w:rPr>
        <w:t xml:space="preserve">правляващия орган предоставя на </w:t>
      </w:r>
      <w:r w:rsidR="00B2536E">
        <w:rPr>
          <w:szCs w:val="24"/>
          <w:lang w:val="bg-BG"/>
        </w:rPr>
        <w:t>Б</w:t>
      </w:r>
      <w:r w:rsidRPr="00B45692">
        <w:rPr>
          <w:szCs w:val="24"/>
          <w:lang w:val="bg-BG"/>
        </w:rPr>
        <w:t xml:space="preserve">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00BF081B">
        <w:rPr>
          <w:szCs w:val="24"/>
          <w:lang w:val="bg-BG"/>
        </w:rPr>
        <w:t xml:space="preserve"> лв. </w:t>
      </w:r>
      <w:r w:rsidR="00BF081B" w:rsidRPr="00CA2A3D">
        <w:rPr>
          <w:szCs w:val="24"/>
          <w:lang w:val="bg-BG"/>
        </w:rPr>
        <w:t>[словом в лева]</w:t>
      </w:r>
      <w:r w:rsidR="00BF081B">
        <w:rPr>
          <w:szCs w:val="24"/>
          <w:lang w:val="bg-BG"/>
        </w:rPr>
        <w:t xml:space="preserve">………………………………………….. </w:t>
      </w:r>
      <w:r w:rsidRPr="00B45692">
        <w:rPr>
          <w:szCs w:val="24"/>
          <w:lang w:val="bg-BG"/>
        </w:rPr>
        <w:t xml:space="preserve">по </w:t>
      </w:r>
      <w:r w:rsidR="002867EB">
        <w:rPr>
          <w:szCs w:val="24"/>
          <w:lang w:val="bg-BG"/>
        </w:rPr>
        <w:t>Програма</w:t>
      </w:r>
      <w:r w:rsidR="0082753D" w:rsidRPr="00B45692">
        <w:rPr>
          <w:szCs w:val="24"/>
          <w:lang w:val="bg-BG"/>
        </w:rPr>
        <w:t xml:space="preserve"> „</w:t>
      </w:r>
      <w:r w:rsidR="002867EB">
        <w:rPr>
          <w:szCs w:val="24"/>
          <w:lang w:val="bg-BG"/>
        </w:rPr>
        <w:t>Образование</w:t>
      </w:r>
      <w:r w:rsidR="0082753D" w:rsidRPr="00B45692">
        <w:rPr>
          <w:szCs w:val="24"/>
          <w:lang w:val="bg-BG"/>
        </w:rPr>
        <w:t xml:space="preserve">“, </w:t>
      </w:r>
      <w:r w:rsidR="00402311">
        <w:rPr>
          <w:szCs w:val="24"/>
          <w:lang w:val="bg-BG"/>
        </w:rPr>
        <w:t>приоритет</w:t>
      </w:r>
      <w:r w:rsidR="0082753D" w:rsidRPr="00B45692">
        <w:rPr>
          <w:szCs w:val="24"/>
          <w:lang w:val="bg-BG"/>
        </w:rPr>
        <w:t xml:space="preserve"> </w:t>
      </w:r>
      <w:r w:rsidR="00521FB0">
        <w:rPr>
          <w:szCs w:val="24"/>
          <w:lang w:val="en-US"/>
        </w:rPr>
        <w:t>1</w:t>
      </w:r>
      <w:r w:rsidR="00521FB0" w:rsidRPr="00B45692">
        <w:rPr>
          <w:szCs w:val="24"/>
          <w:lang w:val="bg-BG"/>
        </w:rPr>
        <w:t xml:space="preserve"> </w:t>
      </w:r>
      <w:r w:rsidR="0082753D" w:rsidRPr="00B45692">
        <w:rPr>
          <w:rFonts w:eastAsia="Calibri"/>
          <w:szCs w:val="24"/>
          <w:lang w:val="bg-BG"/>
        </w:rPr>
        <w:t>„</w:t>
      </w:r>
      <w:r w:rsidR="00521FB0">
        <w:rPr>
          <w:rFonts w:eastAsia="Calibri"/>
          <w:szCs w:val="24"/>
          <w:lang w:val="bg-BG" w:eastAsia="en-US"/>
        </w:rPr>
        <w:t>Приобщаващо образование и образователна интеграция</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71A8F666" w:rsidR="00B423AD" w:rsidRPr="008277DD" w:rsidRDefault="00B423AD" w:rsidP="00D813A7">
      <w:pPr>
        <w:ind w:left="426"/>
        <w:jc w:val="both"/>
        <w:rPr>
          <w:szCs w:val="24"/>
          <w:lang w:val="bg-BG"/>
        </w:rPr>
      </w:pPr>
      <w:r w:rsidRPr="008277DD">
        <w:rPr>
          <w:szCs w:val="24"/>
          <w:lang w:val="bg-BG"/>
        </w:rPr>
        <w:t>в) с индикатори за изпълнение</w:t>
      </w:r>
      <w:r w:rsidR="00811BDB">
        <w:rPr>
          <w:szCs w:val="24"/>
          <w:lang w:val="bg-BG"/>
        </w:rPr>
        <w:t xml:space="preserve">, </w:t>
      </w:r>
      <w:r w:rsidR="00811BDB" w:rsidRPr="00811BDB">
        <w:rPr>
          <w:szCs w:val="24"/>
          <w:lang w:val="bg-BG"/>
        </w:rPr>
        <w:t>(включително етапни цели до 2024 г.)</w:t>
      </w:r>
      <w:r w:rsidRPr="008277DD">
        <w:rPr>
          <w:szCs w:val="24"/>
          <w:lang w:val="bg-BG"/>
        </w:rPr>
        <w:t>……….</w:t>
      </w:r>
      <w:r w:rsidR="00C85647">
        <w:rPr>
          <w:szCs w:val="24"/>
          <w:lang w:val="bg-BG"/>
        </w:rPr>
        <w:t>;</w:t>
      </w:r>
      <w:r w:rsidRPr="008277DD">
        <w:rPr>
          <w:szCs w:val="24"/>
          <w:lang w:val="bg-BG"/>
        </w:rPr>
        <w:t xml:space="preserve"> </w:t>
      </w:r>
    </w:p>
    <w:p w14:paraId="3EAFB825" w14:textId="77777777" w:rsidR="00640939" w:rsidRPr="008277DD" w:rsidRDefault="00640939" w:rsidP="00640939">
      <w:pPr>
        <w:ind w:left="567" w:hanging="141"/>
        <w:jc w:val="both"/>
        <w:rPr>
          <w:szCs w:val="24"/>
          <w:lang w:val="bg-BG"/>
        </w:rPr>
      </w:pPr>
      <w:r>
        <w:rPr>
          <w:szCs w:val="24"/>
          <w:lang w:val="bg-BG"/>
        </w:rPr>
        <w:t>г) с индикатори за резултат ...............</w:t>
      </w:r>
    </w:p>
    <w:p w14:paraId="27496CF0" w14:textId="77777777" w:rsidR="00FF09C2" w:rsidRPr="008277DD" w:rsidRDefault="00FF09C2" w:rsidP="00D813A7">
      <w:pPr>
        <w:ind w:left="567" w:hanging="567"/>
        <w:jc w:val="both"/>
        <w:rPr>
          <w:szCs w:val="24"/>
          <w:lang w:val="bg-BG"/>
        </w:rPr>
      </w:pPr>
    </w:p>
    <w:p w14:paraId="0816543B" w14:textId="5064C15E" w:rsidR="00FF09C2" w:rsidRDefault="00FF09C2" w:rsidP="00B2536E">
      <w:pPr>
        <w:ind w:left="426" w:hanging="426"/>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B2536E">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11AD94D3" w:rsidR="00FF09C2" w:rsidRDefault="004250CB" w:rsidP="00B2536E">
      <w:pPr>
        <w:ind w:left="426" w:hanging="426"/>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но не по-късно от 31.12.</w:t>
      </w:r>
      <w:r w:rsidR="00521FB0">
        <w:rPr>
          <w:szCs w:val="24"/>
          <w:lang w:val="bg-BG"/>
        </w:rPr>
        <w:t xml:space="preserve">2027 </w:t>
      </w:r>
      <w:r w:rsidR="00652102">
        <w:rPr>
          <w:szCs w:val="24"/>
          <w:lang w:val="bg-BG"/>
        </w:rPr>
        <w:t>г</w:t>
      </w:r>
      <w:r w:rsidR="00FF09C2" w:rsidRPr="008277DD">
        <w:rPr>
          <w:szCs w:val="24"/>
          <w:lang w:val="bg-BG"/>
        </w:rPr>
        <w:t>.</w:t>
      </w:r>
    </w:p>
    <w:p w14:paraId="6094FB25" w14:textId="77777777" w:rsidR="00C80B44" w:rsidRPr="008277DD" w:rsidRDefault="00C80B44" w:rsidP="00D813A7">
      <w:pPr>
        <w:ind w:left="567" w:hanging="567"/>
        <w:jc w:val="both"/>
        <w:rPr>
          <w:szCs w:val="24"/>
          <w:lang w:val="bg-BG"/>
        </w:rPr>
      </w:pPr>
    </w:p>
    <w:p w14:paraId="4E73B77F" w14:textId="489D0E5E" w:rsidR="00C80B44" w:rsidRDefault="006176B2" w:rsidP="00B2536E">
      <w:pPr>
        <w:ind w:left="426" w:hanging="426"/>
        <w:jc w:val="both"/>
        <w:rPr>
          <w:szCs w:val="24"/>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68E8D933" w14:textId="77777777" w:rsidR="009777AB" w:rsidRPr="00B64EFC" w:rsidRDefault="009777AB" w:rsidP="00B64EFC">
      <w:pPr>
        <w:ind w:left="426" w:hanging="426"/>
        <w:jc w:val="both"/>
        <w:rPr>
          <w:szCs w:val="24"/>
          <w:u w:val="single"/>
          <w:lang w:val="bg-BG"/>
        </w:rPr>
      </w:pP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lastRenderedPageBreak/>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1B7D9B04"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D574E5">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EF5092B" w14:textId="77777777" w:rsidR="00FF09C2" w:rsidRPr="008277DD" w:rsidRDefault="00FF09C2" w:rsidP="00D813A7">
      <w:pPr>
        <w:ind w:left="567" w:hanging="567"/>
        <w:jc w:val="both"/>
        <w:rPr>
          <w:szCs w:val="24"/>
          <w:lang w:val="bg-BG"/>
        </w:rPr>
      </w:pPr>
    </w:p>
    <w:p w14:paraId="496DAAAF" w14:textId="5DB5842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на чл. 15 и чл.</w:t>
      </w:r>
      <w:r w:rsidR="00E112D4">
        <w:rPr>
          <w:szCs w:val="24"/>
          <w:lang w:val="bg-BG"/>
        </w:rPr>
        <w:t xml:space="preserve"> </w:t>
      </w:r>
      <w:r w:rsidR="00AA283B" w:rsidRPr="008277DD">
        <w:rPr>
          <w:szCs w:val="24"/>
          <w:lang w:val="bg-BG"/>
        </w:rPr>
        <w:t xml:space="preserve">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12552BAC"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w:t>
      </w:r>
      <w:r w:rsidR="00181D89">
        <w:rPr>
          <w:lang w:val="bg-BG"/>
        </w:rPr>
        <w:t>;</w:t>
      </w:r>
      <w:r w:rsidR="00A250A3" w:rsidRPr="00A250A3">
        <w:rPr>
          <w:lang w:val="bg-BG"/>
        </w:rPr>
        <w:t xml:space="preserve"> </w:t>
      </w:r>
    </w:p>
    <w:p w14:paraId="6B049C53" w14:textId="564F4800"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w:t>
      </w:r>
      <w:r w:rsidR="00181D89">
        <w:rPr>
          <w:szCs w:val="24"/>
          <w:lang w:val="bg-BG"/>
        </w:rPr>
        <w:t xml:space="preserve"> на УО.</w:t>
      </w:r>
      <w:r w:rsidR="004049DF" w:rsidRPr="004049DF">
        <w:rPr>
          <w:szCs w:val="24"/>
          <w:lang w:val="bg-BG"/>
        </w:rPr>
        <w:t xml:space="preserve"> </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45E1F74C"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E852BE">
        <w:rPr>
          <w:szCs w:val="24"/>
          <w:lang w:val="bg-BG"/>
        </w:rPr>
        <w:t xml:space="preserve">като отпуска лимит по десетразрядния код </w:t>
      </w:r>
      <w:r w:rsidR="00FF09C2" w:rsidRPr="008277DD">
        <w:rPr>
          <w:szCs w:val="24"/>
          <w:lang w:val="bg-BG"/>
        </w:rPr>
        <w:t>на бенефициента</w:t>
      </w:r>
      <w:r w:rsidR="00E852BE">
        <w:rPr>
          <w:szCs w:val="24"/>
          <w:lang w:val="bg-BG"/>
        </w:rPr>
        <w:t xml:space="preserve"> в СЕБРА</w:t>
      </w:r>
      <w:r w:rsidR="00FF09C2" w:rsidRPr="008277DD">
        <w:rPr>
          <w:szCs w:val="24"/>
          <w:lang w:val="bg-BG"/>
        </w:rPr>
        <w:t>.</w:t>
      </w:r>
      <w:r w:rsidR="00FF09C2" w:rsidRPr="008277DD">
        <w:t xml:space="preserve"> </w:t>
      </w:r>
    </w:p>
    <w:p w14:paraId="3930FC41" w14:textId="77777777" w:rsidR="00FF09C2" w:rsidRPr="008277DD" w:rsidRDefault="00FF09C2" w:rsidP="00D813A7">
      <w:pPr>
        <w:jc w:val="both"/>
        <w:rPr>
          <w:szCs w:val="24"/>
          <w:lang w:val="bg-BG"/>
        </w:rPr>
      </w:pPr>
    </w:p>
    <w:p w14:paraId="274A0EC6" w14:textId="354E8ABD"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5D6BA9">
        <w:rPr>
          <w:szCs w:val="24"/>
          <w:lang w:val="bg-BG"/>
        </w:rPr>
        <w:t>интервали</w:t>
      </w:r>
      <w:r w:rsidR="005D6BA9" w:rsidRPr="008277DD">
        <w:rPr>
          <w:szCs w:val="24"/>
          <w:lang w:val="bg-BG"/>
        </w:rPr>
        <w:t xml:space="preserve"> </w:t>
      </w:r>
      <w:r w:rsidR="00FF09C2" w:rsidRPr="008277DD">
        <w:rPr>
          <w:szCs w:val="24"/>
          <w:lang w:val="bg-BG"/>
        </w:rPr>
        <w:t xml:space="preserve">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w:t>
      </w:r>
      <w:r w:rsidR="00C73CA6">
        <w:rPr>
          <w:szCs w:val="24"/>
          <w:lang w:val="bg-BG"/>
        </w:rPr>
        <w:t xml:space="preserve">чрез </w:t>
      </w:r>
      <w:r w:rsidR="00C73CA6" w:rsidRPr="005E25C2">
        <w:rPr>
          <w:szCs w:val="24"/>
          <w:lang w:val="bg-BG"/>
        </w:rPr>
        <w:t>ИСУН</w:t>
      </w:r>
      <w:r w:rsidR="00C73CA6">
        <w:rPr>
          <w:szCs w:val="24"/>
          <w:lang w:val="bg-BG"/>
        </w:rPr>
        <w:t>, като</w:t>
      </w:r>
      <w:r w:rsidR="00FF09C2" w:rsidRPr="008277DD">
        <w:rPr>
          <w:szCs w:val="24"/>
          <w:lang w:val="bg-BG"/>
        </w:rPr>
        <w:t xml:space="preserve"> се представя</w:t>
      </w:r>
      <w:r w:rsidR="00C73CA6">
        <w:rPr>
          <w:szCs w:val="24"/>
          <w:lang w:val="bg-BG"/>
        </w:rPr>
        <w:t xml:space="preserve"> пакет отчетни документи, включващ Технически отчет, Финансов отчет, Искане за плащане и таблица Микроданни-участници ЕСФ. Пакетите отчетни документи с искания за </w:t>
      </w:r>
      <w:r w:rsidR="00FF09C2" w:rsidRPr="008277DD">
        <w:rPr>
          <w:szCs w:val="24"/>
          <w:lang w:val="bg-BG"/>
        </w:rPr>
        <w:t>междинни и окончателн</w:t>
      </w:r>
      <w:r w:rsidR="00C73CA6">
        <w:rPr>
          <w:szCs w:val="24"/>
          <w:lang w:val="bg-BG"/>
        </w:rPr>
        <w:t>о плащания се представят</w:t>
      </w:r>
      <w:r w:rsidR="00FF09C2" w:rsidRPr="008277DD">
        <w:rPr>
          <w:szCs w:val="24"/>
          <w:lang w:val="bg-BG"/>
        </w:rPr>
        <w:t xml:space="preserve">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5F258E81" w14:textId="77777777" w:rsidR="00FF09C2" w:rsidRPr="008277DD" w:rsidRDefault="00FF09C2" w:rsidP="00D813A7">
      <w:pPr>
        <w:jc w:val="both"/>
        <w:rPr>
          <w:szCs w:val="24"/>
          <w:lang w:val="bg-BG"/>
        </w:rPr>
      </w:pPr>
    </w:p>
    <w:p w14:paraId="3ED8DD21" w14:textId="757F571C"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w:t>
      </w:r>
      <w:r w:rsidR="0030253F" w:rsidRPr="00E76A1C">
        <w:rPr>
          <w:szCs w:val="24"/>
          <w:lang w:val="bg-BG"/>
        </w:rPr>
        <w:t xml:space="preserve">. </w:t>
      </w:r>
      <w:r w:rsidR="0030253F" w:rsidRPr="00AD778F">
        <w:rPr>
          <w:szCs w:val="24"/>
          <w:lang w:val="bg-BG"/>
        </w:rPr>
        <w:t xml:space="preserve">60-64 </w:t>
      </w:r>
      <w:r w:rsidR="00AD778F">
        <w:rPr>
          <w:szCs w:val="24"/>
          <w:lang w:val="bg-BG"/>
        </w:rPr>
        <w:t xml:space="preserve">от </w:t>
      </w:r>
      <w:r w:rsidR="0030253F" w:rsidRPr="00AD778F">
        <w:rPr>
          <w:szCs w:val="24"/>
          <w:lang w:val="bg-BG"/>
        </w:rPr>
        <w:t>ЗУСЕ</w:t>
      </w:r>
      <w:r w:rsidR="00E76A1C" w:rsidRPr="00521FB0">
        <w:rPr>
          <w:szCs w:val="24"/>
          <w:lang w:val="bg-BG"/>
        </w:rPr>
        <w:t>ФСУ</w:t>
      </w:r>
      <w:r w:rsidR="00051ACE" w:rsidRPr="00E76A1C">
        <w:rPr>
          <w:szCs w:val="24"/>
          <w:lang w:val="bg-BG"/>
        </w:rPr>
        <w:t xml:space="preserve"> и Наредба </w:t>
      </w:r>
      <w:r w:rsidR="00AD778F">
        <w:rPr>
          <w:szCs w:val="24"/>
          <w:lang w:val="bg-BG"/>
        </w:rPr>
        <w:t xml:space="preserve">№ </w:t>
      </w:r>
      <w:r w:rsidR="00051ACE" w:rsidRPr="00AD778F">
        <w:rPr>
          <w:szCs w:val="24"/>
          <w:lang w:val="bg-BG"/>
        </w:rPr>
        <w:t xml:space="preserve">Н-3 от </w:t>
      </w:r>
      <w:r w:rsidR="008F2C73" w:rsidRPr="00AD778F">
        <w:rPr>
          <w:szCs w:val="24"/>
          <w:lang w:val="bg-BG"/>
        </w:rPr>
        <w:t>22</w:t>
      </w:r>
      <w:r w:rsidR="00051ACE" w:rsidRPr="00262513">
        <w:rPr>
          <w:szCs w:val="24"/>
          <w:lang w:val="bg-BG"/>
        </w:rPr>
        <w:t>.0</w:t>
      </w:r>
      <w:r w:rsidR="008F2C73" w:rsidRPr="00262513">
        <w:rPr>
          <w:szCs w:val="24"/>
          <w:lang w:val="bg-BG"/>
        </w:rPr>
        <w:t>5</w:t>
      </w:r>
      <w:r w:rsidR="00051ACE" w:rsidRPr="00262513">
        <w:rPr>
          <w:szCs w:val="24"/>
          <w:lang w:val="bg-BG"/>
        </w:rPr>
        <w:t>.201</w:t>
      </w:r>
      <w:r w:rsidR="008F2C73" w:rsidRPr="00262513">
        <w:rPr>
          <w:szCs w:val="24"/>
          <w:lang w:val="bg-BG"/>
        </w:rPr>
        <w:t>8</w:t>
      </w:r>
      <w:r w:rsidR="00E76A1C" w:rsidRPr="00521FB0">
        <w:rPr>
          <w:szCs w:val="24"/>
          <w:lang w:val="bg-BG"/>
        </w:rPr>
        <w:t xml:space="preserve"> </w:t>
      </w:r>
      <w:r w:rsidR="00051ACE" w:rsidRPr="00E76A1C">
        <w:rPr>
          <w:szCs w:val="24"/>
          <w:lang w:val="bg-BG"/>
        </w:rPr>
        <w:t>г</w:t>
      </w:r>
      <w:r w:rsidR="00051ACE" w:rsidRPr="00AD778F">
        <w:rPr>
          <w:szCs w:val="24"/>
          <w:lang w:val="bg-BG"/>
        </w:rPr>
        <w:t>.</w:t>
      </w:r>
      <w:r w:rsidR="00051ACE">
        <w:rPr>
          <w:szCs w:val="24"/>
          <w:lang w:val="bg-BG"/>
        </w:rPr>
        <w:t xml:space="preserve"> </w:t>
      </w:r>
      <w:r w:rsidR="0082275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6B6D0D">
        <w:rPr>
          <w:szCs w:val="24"/>
          <w:lang w:val="bg-BG"/>
        </w:rPr>
        <w:t xml:space="preserve"> (Наредба № Н-3 от 22.05.2018 г.)</w:t>
      </w:r>
      <w:r w:rsidR="0082275E">
        <w:rPr>
          <w:szCs w:val="24"/>
          <w:lang w:val="bg-BG"/>
        </w:rPr>
        <w:t xml:space="preserve">. </w:t>
      </w:r>
      <w:r w:rsidR="00FB297B">
        <w:rPr>
          <w:szCs w:val="24"/>
          <w:lang w:val="bg-BG"/>
        </w:rPr>
        <w:t>Предоставянето на безвъзмездна финансова помощ се извършва под формата на:</w:t>
      </w:r>
    </w:p>
    <w:p w14:paraId="159F80D1" w14:textId="77777777" w:rsidR="009B1A51" w:rsidRDefault="009B1A51" w:rsidP="00D813A7">
      <w:pPr>
        <w:ind w:left="567" w:hanging="567"/>
        <w:jc w:val="both"/>
        <w:rPr>
          <w:szCs w:val="24"/>
          <w:lang w:val="bg-BG"/>
        </w:rPr>
      </w:pPr>
    </w:p>
    <w:p w14:paraId="014E236B" w14:textId="41E07DD5" w:rsidR="00FB297B" w:rsidRDefault="00FB297B" w:rsidP="00D813A7">
      <w:pPr>
        <w:ind w:left="567" w:hanging="567"/>
        <w:jc w:val="both"/>
        <w:rPr>
          <w:szCs w:val="24"/>
          <w:lang w:val="bg-BG"/>
        </w:rPr>
      </w:pPr>
      <w:r>
        <w:rPr>
          <w:szCs w:val="24"/>
          <w:lang w:val="bg-BG"/>
        </w:rPr>
        <w:t>3.3.1.</w:t>
      </w:r>
      <w:r w:rsidR="009B1A51">
        <w:rPr>
          <w:szCs w:val="24"/>
          <w:lang w:val="bg-BG"/>
        </w:rPr>
        <w:t xml:space="preserve"> </w:t>
      </w:r>
      <w:r w:rsidR="00233824" w:rsidRPr="00233824">
        <w:rPr>
          <w:szCs w:val="24"/>
          <w:lang w:val="bg-BG"/>
        </w:rPr>
        <w:t>възстановяване на действително направени и платени допустими разходи</w:t>
      </w:r>
      <w:r w:rsidR="00CB0146">
        <w:rPr>
          <w:szCs w:val="24"/>
          <w:lang w:val="bg-BG"/>
        </w:rPr>
        <w:t>;</w:t>
      </w:r>
      <w:r w:rsidR="009B1A51">
        <w:rPr>
          <w:szCs w:val="24"/>
          <w:lang w:val="bg-BG"/>
        </w:rPr>
        <w:t xml:space="preserve"> </w:t>
      </w:r>
    </w:p>
    <w:p w14:paraId="231D8268" w14:textId="77777777" w:rsidR="009B1A51" w:rsidRDefault="009B1A51" w:rsidP="00D813A7">
      <w:pPr>
        <w:ind w:left="567" w:hanging="567"/>
        <w:jc w:val="both"/>
        <w:rPr>
          <w:szCs w:val="24"/>
          <w:lang w:val="bg-BG"/>
        </w:rPr>
      </w:pPr>
    </w:p>
    <w:p w14:paraId="6FD309E4" w14:textId="5C482F57" w:rsidR="009B1A51" w:rsidRDefault="00CB0146" w:rsidP="00D813A7">
      <w:pPr>
        <w:ind w:left="567" w:hanging="567"/>
        <w:jc w:val="both"/>
        <w:rPr>
          <w:szCs w:val="24"/>
          <w:lang w:val="bg-BG"/>
        </w:rPr>
      </w:pPr>
      <w:r>
        <w:rPr>
          <w:szCs w:val="24"/>
          <w:lang w:val="bg-BG"/>
        </w:rPr>
        <w:t>3.3.2.</w:t>
      </w:r>
      <w:r w:rsidR="00F2593B">
        <w:rPr>
          <w:szCs w:val="24"/>
          <w:lang w:val="bg-BG"/>
        </w:rPr>
        <w:tab/>
      </w:r>
      <w:r w:rsidR="00233824" w:rsidRPr="00233824">
        <w:rPr>
          <w:szCs w:val="24"/>
          <w:lang w:val="bg-BG"/>
        </w:rPr>
        <w:t>единични разходи;</w:t>
      </w:r>
    </w:p>
    <w:p w14:paraId="7B817143" w14:textId="77777777" w:rsidR="00181D89" w:rsidRDefault="00181D89" w:rsidP="00D813A7">
      <w:pPr>
        <w:ind w:left="567" w:hanging="567"/>
        <w:jc w:val="both"/>
        <w:rPr>
          <w:szCs w:val="24"/>
          <w:lang w:val="bg-BG"/>
        </w:rPr>
      </w:pPr>
    </w:p>
    <w:p w14:paraId="0DC51F94" w14:textId="77777777" w:rsidR="00233824" w:rsidRDefault="00233824" w:rsidP="00233824">
      <w:pPr>
        <w:ind w:left="567" w:hanging="567"/>
        <w:jc w:val="both"/>
        <w:rPr>
          <w:szCs w:val="24"/>
          <w:lang w:val="bg-BG"/>
        </w:rPr>
      </w:pPr>
      <w:r>
        <w:rPr>
          <w:szCs w:val="24"/>
          <w:lang w:val="bg-BG"/>
        </w:rPr>
        <w:lastRenderedPageBreak/>
        <w:t xml:space="preserve">3.3.3 </w:t>
      </w:r>
      <w:r w:rsidRPr="00901634">
        <w:rPr>
          <w:color w:val="000000"/>
          <w:szCs w:val="24"/>
          <w:lang w:val="bg-BG"/>
        </w:rPr>
        <w:t>еднократни суми;</w:t>
      </w:r>
    </w:p>
    <w:p w14:paraId="2F38D3A1" w14:textId="77777777" w:rsidR="00CB0146" w:rsidRDefault="00CB0146" w:rsidP="00787D56">
      <w:pPr>
        <w:jc w:val="both"/>
        <w:rPr>
          <w:szCs w:val="24"/>
          <w:lang w:val="bg-BG"/>
        </w:rPr>
      </w:pPr>
    </w:p>
    <w:p w14:paraId="0FFBBBA6" w14:textId="0A770656" w:rsidR="00CB0146" w:rsidRDefault="00CB0146" w:rsidP="00D813A7">
      <w:pPr>
        <w:ind w:left="567" w:hanging="567"/>
        <w:jc w:val="both"/>
        <w:rPr>
          <w:szCs w:val="24"/>
          <w:lang w:val="bg-BG"/>
        </w:rPr>
      </w:pPr>
      <w:r>
        <w:rPr>
          <w:szCs w:val="24"/>
          <w:lang w:val="bg-BG"/>
        </w:rPr>
        <w:t>и</w:t>
      </w:r>
    </w:p>
    <w:p w14:paraId="3E209743" w14:textId="77777777" w:rsidR="009B1A51" w:rsidRDefault="009B1A51" w:rsidP="00D813A7">
      <w:pPr>
        <w:ind w:left="567" w:hanging="567"/>
        <w:jc w:val="both"/>
        <w:rPr>
          <w:szCs w:val="24"/>
          <w:lang w:val="bg-BG"/>
        </w:rPr>
      </w:pPr>
    </w:p>
    <w:p w14:paraId="4DB8AB57" w14:textId="584D0A13" w:rsidR="009B1A51" w:rsidRPr="008277DD" w:rsidRDefault="00CB0146" w:rsidP="00D813A7">
      <w:pPr>
        <w:ind w:left="567" w:hanging="567"/>
        <w:jc w:val="both"/>
        <w:rPr>
          <w:szCs w:val="24"/>
          <w:lang w:val="bg-BG"/>
        </w:rPr>
      </w:pPr>
      <w:r>
        <w:rPr>
          <w:szCs w:val="24"/>
          <w:lang w:val="bg-BG"/>
        </w:rPr>
        <w:t>3.3.</w:t>
      </w:r>
      <w:r w:rsidR="00C915BD">
        <w:rPr>
          <w:szCs w:val="24"/>
          <w:lang w:val="bg-BG"/>
        </w:rPr>
        <w:t>4</w:t>
      </w:r>
      <w:r w:rsidR="009B1A51">
        <w:rPr>
          <w:szCs w:val="24"/>
          <w:lang w:val="bg-BG"/>
        </w:rPr>
        <w:t>. финансиране с единна ставка, прилагана към допустимите преки разходи.</w:t>
      </w:r>
    </w:p>
    <w:p w14:paraId="6B36BA8E" w14:textId="77777777" w:rsidR="00FF09C2" w:rsidRPr="008277DD" w:rsidRDefault="00FF09C2" w:rsidP="00D813A7">
      <w:pPr>
        <w:autoSpaceDE w:val="0"/>
        <w:ind w:left="1437"/>
        <w:jc w:val="both"/>
        <w:rPr>
          <w:szCs w:val="24"/>
          <w:lang w:val="bg-BG"/>
        </w:rPr>
      </w:pPr>
    </w:p>
    <w:p w14:paraId="6F45D707" w14:textId="715295BC" w:rsidR="00C915BD" w:rsidRDefault="00666643">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6D162D">
        <w:rPr>
          <w:szCs w:val="24"/>
          <w:lang w:val="bg-BG"/>
        </w:rPr>
        <w:t xml:space="preserve">на </w:t>
      </w:r>
      <w:r w:rsidR="00DF66F0">
        <w:rPr>
          <w:szCs w:val="24"/>
          <w:lang w:val="bg-BG"/>
        </w:rPr>
        <w:t xml:space="preserve">тяхната </w:t>
      </w:r>
      <w:r w:rsidR="0030253F" w:rsidRPr="0030253F">
        <w:rPr>
          <w:szCs w:val="24"/>
          <w:lang w:val="bg-BG"/>
        </w:rPr>
        <w:t>допустимост</w:t>
      </w:r>
      <w:r w:rsidR="00995600">
        <w:rPr>
          <w:szCs w:val="24"/>
          <w:lang w:val="bg-BG"/>
        </w:rPr>
        <w:t xml:space="preserve"> </w:t>
      </w:r>
      <w:r w:rsidR="00C915BD" w:rsidRPr="00C915BD">
        <w:rPr>
          <w:szCs w:val="24"/>
          <w:lang w:val="bg-BG"/>
        </w:rPr>
        <w:t>въз основа на проверка на документите, представени към искането за плащане, и на проверки на място, когато това е приложимо.</w:t>
      </w:r>
    </w:p>
    <w:p w14:paraId="6BEA3746" w14:textId="58A52B3F" w:rsidR="000215A1" w:rsidRDefault="00335D2D" w:rsidP="00335D2D">
      <w:pPr>
        <w:ind w:left="567"/>
        <w:jc w:val="both"/>
        <w:rPr>
          <w:szCs w:val="24"/>
          <w:lang w:val="bg-BG"/>
        </w:rPr>
      </w:pPr>
      <w:r w:rsidRPr="0030253F">
        <w:rPr>
          <w:szCs w:val="24"/>
          <w:lang w:val="bg-BG"/>
        </w:rPr>
        <w:t>В случай че не се верифицира пълния</w:t>
      </w:r>
      <w:r w:rsidR="0008197B">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2F712D48"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от Договора, към общите верифицирани разходи за периода. Те се извършват след одобрение на </w:t>
      </w:r>
      <w:r w:rsidR="00F10B60">
        <w:rPr>
          <w:szCs w:val="24"/>
          <w:lang w:val="bg-BG"/>
        </w:rPr>
        <w:t>пакет отчетни документи</w:t>
      </w:r>
      <w:r w:rsidR="00FF09C2" w:rsidRPr="008277DD">
        <w:rPr>
          <w:szCs w:val="24"/>
          <w:lang w:val="bg-BG"/>
        </w:rPr>
        <w:t xml:space="preserve"> в съответствие с </w:t>
      </w:r>
      <w:r w:rsidR="00FF09C2" w:rsidRPr="00787D56">
        <w:rPr>
          <w:szCs w:val="24"/>
          <w:lang w:val="bg-BG"/>
        </w:rPr>
        <w:t>чл. 2 и чл. 13 от Приложение I</w:t>
      </w:r>
      <w:r w:rsidR="00FF09C2" w:rsidRPr="008277DD">
        <w:rPr>
          <w:szCs w:val="24"/>
          <w:lang w:val="bg-BG"/>
        </w:rPr>
        <w:t xml:space="preserve"> към настоящия договор, придружен с искане за междинно плащане при спазване условията на</w:t>
      </w:r>
      <w:r w:rsidR="00675730">
        <w:rPr>
          <w:szCs w:val="24"/>
          <w:lang w:val="bg-BG"/>
        </w:rPr>
        <w:t xml:space="preserve"> </w:t>
      </w:r>
      <w:r w:rsidR="008F2C73">
        <w:rPr>
          <w:szCs w:val="24"/>
          <w:lang w:val="bg-BG"/>
        </w:rPr>
        <w:t xml:space="preserve">Наредба </w:t>
      </w:r>
      <w:r w:rsidR="00241EF0">
        <w:rPr>
          <w:szCs w:val="24"/>
          <w:lang w:val="bg-BG"/>
        </w:rPr>
        <w:t xml:space="preserve">№ </w:t>
      </w:r>
      <w:r w:rsidR="008F2C73">
        <w:rPr>
          <w:szCs w:val="24"/>
          <w:lang w:val="bg-BG"/>
        </w:rPr>
        <w:t>Н-3 от 22</w:t>
      </w:r>
      <w:r w:rsidR="004162D1" w:rsidRPr="004162D1">
        <w:rPr>
          <w:szCs w:val="24"/>
          <w:lang w:val="bg-BG"/>
        </w:rPr>
        <w:t>.0</w:t>
      </w:r>
      <w:r w:rsidR="008F2C73">
        <w:rPr>
          <w:szCs w:val="24"/>
          <w:lang w:val="bg-BG"/>
        </w:rPr>
        <w:t>5</w:t>
      </w:r>
      <w:r w:rsidR="004162D1" w:rsidRPr="004162D1">
        <w:rPr>
          <w:szCs w:val="24"/>
          <w:lang w:val="bg-BG"/>
        </w:rPr>
        <w:t>.201</w:t>
      </w:r>
      <w:r w:rsidR="008F2C73">
        <w:rPr>
          <w:szCs w:val="24"/>
          <w:lang w:val="bg-BG"/>
        </w:rPr>
        <w:t>8</w:t>
      </w:r>
      <w:r w:rsidR="004162D1" w:rsidRPr="004162D1">
        <w:rPr>
          <w:szCs w:val="24"/>
          <w:lang w:val="bg-BG"/>
        </w:rPr>
        <w:t xml:space="preserve"> г. </w:t>
      </w:r>
    </w:p>
    <w:p w14:paraId="22F81B9B" w14:textId="77777777" w:rsidR="00335D2D" w:rsidRDefault="00335D2D" w:rsidP="00335D2D">
      <w:pPr>
        <w:ind w:left="567"/>
        <w:jc w:val="both"/>
        <w:rPr>
          <w:szCs w:val="24"/>
          <w:lang w:val="bg-BG"/>
        </w:rPr>
      </w:pPr>
    </w:p>
    <w:p w14:paraId="2020BCCF" w14:textId="084730F5" w:rsidR="00335D2D" w:rsidRPr="0030253F" w:rsidRDefault="00335D2D" w:rsidP="00335D2D">
      <w:pPr>
        <w:ind w:left="567"/>
        <w:jc w:val="both"/>
        <w:rPr>
          <w:szCs w:val="24"/>
          <w:lang w:val="bg-BG"/>
        </w:rPr>
      </w:pPr>
      <w:r w:rsidRPr="0030253F">
        <w:rPr>
          <w:szCs w:val="24"/>
          <w:lang w:val="bg-BG"/>
        </w:rPr>
        <w:t xml:space="preserve">Управляващият орган извършва плащането в </w:t>
      </w:r>
      <w:r w:rsidR="00126E9B">
        <w:rPr>
          <w:szCs w:val="24"/>
          <w:lang w:val="bg-BG"/>
        </w:rPr>
        <w:t>8</w:t>
      </w:r>
      <w:r w:rsidRPr="0030253F">
        <w:rPr>
          <w:szCs w:val="24"/>
          <w:lang w:val="bg-BG"/>
        </w:rPr>
        <w:t>0-дневен срок от постъпване на искането за плащане на бенефициента.</w:t>
      </w:r>
    </w:p>
    <w:p w14:paraId="67C39417" w14:textId="77777777" w:rsidR="00FF09C2" w:rsidRPr="008277DD" w:rsidRDefault="00FF09C2" w:rsidP="00D813A7">
      <w:pPr>
        <w:tabs>
          <w:tab w:val="left" w:pos="1260"/>
        </w:tabs>
        <w:autoSpaceDE w:val="0"/>
        <w:jc w:val="both"/>
        <w:rPr>
          <w:szCs w:val="24"/>
          <w:lang w:val="bg-BG"/>
        </w:rPr>
      </w:pPr>
    </w:p>
    <w:p w14:paraId="551532E3" w14:textId="20ECF4C5"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w:t>
      </w:r>
      <w:r w:rsidR="001332AF" w:rsidRPr="0038411A">
        <w:rPr>
          <w:szCs w:val="24"/>
          <w:lang w:val="bg-BG"/>
        </w:rPr>
        <w:t xml:space="preserve">надвишава </w:t>
      </w:r>
      <w:r w:rsidR="005D6BA9">
        <w:rPr>
          <w:szCs w:val="24"/>
          <w:lang w:val="bg-BG"/>
        </w:rPr>
        <w:t>95</w:t>
      </w:r>
      <w:r w:rsidR="005D6BA9" w:rsidRPr="0038411A">
        <w:rPr>
          <w:szCs w:val="24"/>
          <w:lang w:val="bg-BG"/>
        </w:rPr>
        <w:t xml:space="preserve"> </w:t>
      </w:r>
      <w:r w:rsidR="001332AF" w:rsidRPr="0038411A">
        <w:rPr>
          <w:szCs w:val="24"/>
          <w:lang w:val="bg-BG"/>
        </w:rPr>
        <w:t>%</w:t>
      </w:r>
      <w:r w:rsidR="001332AF" w:rsidRPr="007D5609">
        <w:rPr>
          <w:szCs w:val="24"/>
          <w:lang w:val="bg-BG"/>
        </w:rPr>
        <w:t xml:space="preserve"> от стойността на безвъзмездната финансова помощ. </w:t>
      </w:r>
    </w:p>
    <w:p w14:paraId="294E03F6" w14:textId="77777777" w:rsidR="00FF09C2" w:rsidRPr="008277DD" w:rsidRDefault="00FF09C2" w:rsidP="00D813A7">
      <w:pPr>
        <w:ind w:left="567" w:hanging="567"/>
        <w:jc w:val="both"/>
        <w:rPr>
          <w:szCs w:val="24"/>
          <w:lang w:val="bg-BG"/>
        </w:rPr>
      </w:pPr>
    </w:p>
    <w:p w14:paraId="30FAB183" w14:textId="6772DF04"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 xml:space="preserve">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w:t>
      </w:r>
      <w:r w:rsidR="00FF09C2" w:rsidRPr="00787D56">
        <w:rPr>
          <w:szCs w:val="24"/>
          <w:lang w:val="bg-BG"/>
        </w:rPr>
        <w:t>чл. 2 и чл. 13 от Приложение I</w:t>
      </w:r>
      <w:r w:rsidR="00FF09C2" w:rsidRPr="008277DD">
        <w:rPr>
          <w:szCs w:val="24"/>
          <w:lang w:val="bg-BG"/>
        </w:rPr>
        <w:t xml:space="preserve">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212D4210"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огато извършени и верифицирани от Бенефициента дейности и разходи</w:t>
      </w:r>
      <w:r w:rsidR="00402311">
        <w:rPr>
          <w:szCs w:val="24"/>
          <w:lang w:val="bg-BG"/>
        </w:rPr>
        <w:t xml:space="preserve"> </w:t>
      </w:r>
      <w:r w:rsidR="00F10B60">
        <w:rPr>
          <w:szCs w:val="24"/>
          <w:lang w:val="bg-BG"/>
        </w:rPr>
        <w:t>в</w:t>
      </w:r>
      <w:r w:rsidR="00FF09C2" w:rsidRPr="008277DD">
        <w:rPr>
          <w:szCs w:val="24"/>
          <w:lang w:val="bg-BG"/>
        </w:rPr>
        <w:t xml:space="preserve">последствие бъдат признати за недопустими от одитиращ или друг контролиращ орган, то сумите по същите подлежат на </w:t>
      </w:r>
      <w:r w:rsidR="0082154A">
        <w:rPr>
          <w:szCs w:val="24"/>
          <w:lang w:val="bg-BG"/>
        </w:rPr>
        <w:t>възстановяване</w:t>
      </w:r>
      <w:r w:rsidR="00F10B60">
        <w:rPr>
          <w:szCs w:val="24"/>
          <w:lang w:val="bg-BG"/>
        </w:rPr>
        <w:t xml:space="preserve"> от страна на бенефициента</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3103AEE8" w14:textId="0B448019" w:rsidR="00FF09C2" w:rsidRDefault="00666643" w:rsidP="006812A4">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r>
      <w:r w:rsidR="00C915BD" w:rsidRPr="00C915BD">
        <w:rPr>
          <w:szCs w:val="24"/>
          <w:lang w:val="bg-BG"/>
        </w:rPr>
        <w:t xml:space="preserve">Когато разходите се възстановяват по реда на член 53, параграф 1, буква а) от </w:t>
      </w:r>
      <w:r w:rsidR="006812A4" w:rsidRPr="006812A4">
        <w:rPr>
          <w:szCs w:val="24"/>
          <w:lang w:val="bg-BG"/>
        </w:rPr>
        <w:t>Р</w:t>
      </w:r>
      <w:r w:rsidR="006812A4">
        <w:rPr>
          <w:szCs w:val="24"/>
          <w:lang w:val="bg-BG"/>
        </w:rPr>
        <w:t>егламент</w:t>
      </w:r>
      <w:r w:rsidR="006812A4" w:rsidRPr="006812A4">
        <w:rPr>
          <w:szCs w:val="24"/>
          <w:lang w:val="bg-BG"/>
        </w:rPr>
        <w:t xml:space="preserve"> (ЕС) 2021/1060 </w:t>
      </w:r>
      <w:r w:rsidR="006812A4">
        <w:rPr>
          <w:szCs w:val="24"/>
          <w:lang w:val="bg-BG"/>
        </w:rPr>
        <w:t xml:space="preserve">на Европейския парламент и на Съвета </w:t>
      </w:r>
      <w:r w:rsidR="006812A4" w:rsidRPr="006812A4">
        <w:rPr>
          <w:szCs w:val="24"/>
          <w:lang w:val="bg-BG"/>
        </w:rPr>
        <w:t>от 24 юни 2021 година</w:t>
      </w:r>
      <w:r w:rsidR="006812A4">
        <w:rPr>
          <w:szCs w:val="24"/>
          <w:lang w:val="bg-BG"/>
        </w:rPr>
        <w:t xml:space="preserve"> </w:t>
      </w:r>
      <w:r w:rsidR="006812A4" w:rsidRPr="006812A4">
        <w:rPr>
          <w:szCs w:val="24"/>
          <w:lang w:val="bg-BG"/>
        </w:rPr>
        <w:t>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6812A4">
        <w:rPr>
          <w:szCs w:val="24"/>
          <w:lang w:val="en-US"/>
        </w:rPr>
        <w:t xml:space="preserve"> </w:t>
      </w:r>
      <w:r w:rsidR="006812A4">
        <w:rPr>
          <w:szCs w:val="24"/>
          <w:lang w:val="bg-BG"/>
        </w:rPr>
        <w:t>(</w:t>
      </w:r>
      <w:r w:rsidR="00194DC2" w:rsidRPr="00194DC2">
        <w:rPr>
          <w:szCs w:val="24"/>
          <w:lang w:val="bg-BG"/>
        </w:rPr>
        <w:t>Регламент (ЕС) 2021/1060</w:t>
      </w:r>
      <w:r w:rsidR="006812A4">
        <w:rPr>
          <w:szCs w:val="24"/>
          <w:lang w:val="bg-BG"/>
        </w:rPr>
        <w:t>)</w:t>
      </w:r>
      <w:r w:rsidR="00194DC2">
        <w:rPr>
          <w:szCs w:val="24"/>
          <w:lang w:val="bg-BG"/>
        </w:rPr>
        <w:t xml:space="preserve"> </w:t>
      </w:r>
      <w:r w:rsidR="00C915BD">
        <w:rPr>
          <w:szCs w:val="24"/>
          <w:lang w:val="bg-BG"/>
        </w:rPr>
        <w:t>р</w:t>
      </w:r>
      <w:r w:rsidR="00FF09C2" w:rsidRPr="008277DD">
        <w:rPr>
          <w:szCs w:val="24"/>
          <w:lang w:val="bg-BG"/>
        </w:rPr>
        <w:t xml:space="preserve">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от настоящия договор, като разплащането по тях може да бъде извършвано до представянето на окончателен отчет, но не по-късно</w:t>
      </w:r>
      <w:r w:rsidR="004D2A7C">
        <w:rPr>
          <w:szCs w:val="24"/>
          <w:lang w:val="bg-BG"/>
        </w:rPr>
        <w:t xml:space="preserve"> от</w:t>
      </w:r>
      <w:r w:rsidR="00FF09C2" w:rsidRPr="008277DD">
        <w:rPr>
          <w:szCs w:val="24"/>
          <w:lang w:val="bg-BG"/>
        </w:rPr>
        <w:t xml:space="preserve"> </w:t>
      </w:r>
      <w:r w:rsidR="008E2AB1">
        <w:rPr>
          <w:szCs w:val="24"/>
          <w:lang w:val="bg-BG"/>
        </w:rPr>
        <w:t>31.12.</w:t>
      </w:r>
      <w:r w:rsidR="00A32F1E">
        <w:rPr>
          <w:szCs w:val="24"/>
          <w:lang w:val="bg-BG"/>
        </w:rPr>
        <w:t xml:space="preserve">2029 </w:t>
      </w:r>
      <w:r w:rsidR="008E2AB1">
        <w:rPr>
          <w:szCs w:val="24"/>
          <w:lang w:val="bg-BG"/>
        </w:rPr>
        <w:t>г</w:t>
      </w:r>
      <w:r w:rsidR="00FF09C2" w:rsidRPr="008277DD">
        <w:rPr>
          <w:szCs w:val="24"/>
          <w:lang w:val="bg-BG"/>
        </w:rPr>
        <w:t>.</w:t>
      </w:r>
      <w:r w:rsidR="00250EE9">
        <w:rPr>
          <w:szCs w:val="24"/>
          <w:lang w:val="bg-BG"/>
        </w:rPr>
        <w:t xml:space="preserve"> </w:t>
      </w:r>
    </w:p>
    <w:p w14:paraId="563D0C76" w14:textId="77777777" w:rsidR="00C915BD" w:rsidRDefault="00C915BD" w:rsidP="00D813A7">
      <w:pPr>
        <w:ind w:left="567" w:hanging="567"/>
        <w:jc w:val="both"/>
        <w:rPr>
          <w:szCs w:val="24"/>
          <w:lang w:val="bg-BG"/>
        </w:rPr>
      </w:pPr>
    </w:p>
    <w:p w14:paraId="2A755388" w14:textId="63920C5D" w:rsidR="00C915BD" w:rsidRDefault="00C915BD" w:rsidP="00C915BD">
      <w:pPr>
        <w:ind w:left="567" w:hanging="567"/>
        <w:jc w:val="both"/>
        <w:rPr>
          <w:szCs w:val="24"/>
          <w:lang w:val="bg-BG"/>
        </w:rPr>
      </w:pPr>
      <w:r>
        <w:rPr>
          <w:szCs w:val="24"/>
          <w:lang w:val="bg-BG"/>
        </w:rPr>
        <w:lastRenderedPageBreak/>
        <w:t>3.10. К</w:t>
      </w:r>
      <w:r w:rsidRPr="00A43B13">
        <w:rPr>
          <w:szCs w:val="24"/>
          <w:lang w:val="bg-BG"/>
        </w:rPr>
        <w:t>огато разходите се възстановяват по реда на член 53, параграф 1, букви б), в) и г)</w:t>
      </w:r>
      <w:r>
        <w:rPr>
          <w:szCs w:val="24"/>
          <w:lang w:val="bg-BG"/>
        </w:rPr>
        <w:t xml:space="preserve"> </w:t>
      </w:r>
      <w:r w:rsidRPr="00F83481">
        <w:rPr>
          <w:szCs w:val="24"/>
          <w:lang w:val="bg-BG"/>
        </w:rPr>
        <w:t xml:space="preserve">от Регламент </w:t>
      </w:r>
      <w:r w:rsidR="00F36400">
        <w:rPr>
          <w:szCs w:val="24"/>
          <w:lang w:val="bg-BG"/>
        </w:rPr>
        <w:t xml:space="preserve">(ЕС) </w:t>
      </w:r>
      <w:r w:rsidRPr="00F83481">
        <w:rPr>
          <w:szCs w:val="24"/>
          <w:lang w:val="bg-BG"/>
        </w:rPr>
        <w:t>2021/1060</w:t>
      </w:r>
      <w:r>
        <w:rPr>
          <w:szCs w:val="24"/>
          <w:lang w:val="bg-BG"/>
        </w:rPr>
        <w:t xml:space="preserve"> трябва да бъдат изпълнени условията за</w:t>
      </w:r>
      <w:r w:rsidRPr="00F83481">
        <w:rPr>
          <w:szCs w:val="24"/>
          <w:lang w:val="bg-BG"/>
        </w:rPr>
        <w:t xml:space="preserve"> възстановяване на разходите</w:t>
      </w:r>
      <w:r w:rsidRPr="00F83481">
        <w:t xml:space="preserve"> </w:t>
      </w:r>
      <w:r w:rsidRPr="00F83481">
        <w:rPr>
          <w:szCs w:val="24"/>
          <w:lang w:val="bg-BG"/>
        </w:rPr>
        <w:t>до представянето на окончателен отчет</w:t>
      </w:r>
      <w:r>
        <w:rPr>
          <w:szCs w:val="24"/>
          <w:lang w:val="bg-BG"/>
        </w:rPr>
        <w:t>.</w:t>
      </w:r>
    </w:p>
    <w:p w14:paraId="2BF26796" w14:textId="77777777" w:rsidR="000D293C" w:rsidRDefault="000D293C" w:rsidP="00D97183">
      <w:pPr>
        <w:jc w:val="both"/>
        <w:rPr>
          <w:szCs w:val="24"/>
          <w:lang w:val="bg-BG"/>
        </w:rPr>
      </w:pPr>
    </w:p>
    <w:p w14:paraId="1511AF87" w14:textId="6475F41D" w:rsidR="00FF09C2" w:rsidRDefault="0031041D" w:rsidP="00521FB0">
      <w:pPr>
        <w:ind w:left="567" w:hanging="567"/>
        <w:jc w:val="both"/>
        <w:rPr>
          <w:szCs w:val="24"/>
          <w:lang w:val="bg-BG"/>
        </w:rPr>
      </w:pPr>
      <w:r>
        <w:rPr>
          <w:szCs w:val="24"/>
          <w:lang w:val="bg-BG"/>
        </w:rPr>
        <w:t xml:space="preserve">3.11. </w:t>
      </w:r>
      <w:r w:rsidR="002E125E"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w:t>
      </w:r>
      <w:r w:rsidR="00C827D2">
        <w:rPr>
          <w:szCs w:val="24"/>
          <w:lang w:val="bg-BG"/>
        </w:rPr>
        <w:t>ази</w:t>
      </w:r>
      <w:r w:rsidR="002E125E" w:rsidRPr="002E125E">
        <w:rPr>
          <w:szCs w:val="24"/>
          <w:lang w:val="bg-BG"/>
        </w:rPr>
        <w:t xml:space="preserve"> систем</w:t>
      </w:r>
      <w:r w:rsidR="00C827D2">
        <w:rPr>
          <w:szCs w:val="24"/>
          <w:lang w:val="bg-BG"/>
        </w:rPr>
        <w:t>а</w:t>
      </w:r>
      <w:r w:rsidR="002E125E" w:rsidRPr="002E125E">
        <w:rPr>
          <w:szCs w:val="24"/>
          <w:lang w:val="bg-BG"/>
        </w:rPr>
        <w:t xml:space="preserve"> мо</w:t>
      </w:r>
      <w:r w:rsidR="00C827D2">
        <w:rPr>
          <w:szCs w:val="24"/>
          <w:lang w:val="bg-BG"/>
        </w:rPr>
        <w:t>же</w:t>
      </w:r>
      <w:r w:rsidR="002E125E" w:rsidRPr="002E125E">
        <w:rPr>
          <w:szCs w:val="24"/>
          <w:lang w:val="bg-BG"/>
        </w:rPr>
        <w:t xml:space="preserve"> да </w:t>
      </w:r>
      <w:r w:rsidR="00C827D2">
        <w:rPr>
          <w:szCs w:val="24"/>
          <w:lang w:val="bg-BG"/>
        </w:rPr>
        <w:t>е</w:t>
      </w:r>
      <w:r w:rsidR="002E125E" w:rsidRPr="002E125E">
        <w:rPr>
          <w:szCs w:val="24"/>
          <w:lang w:val="bg-BG"/>
        </w:rPr>
        <w:t xml:space="preserve">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BF34C2D" w14:textId="77777777" w:rsidR="0031675B" w:rsidRDefault="0031675B" w:rsidP="00D97183">
      <w:pPr>
        <w:jc w:val="both"/>
        <w:rPr>
          <w:szCs w:val="24"/>
          <w:lang w:val="bg-BG"/>
        </w:rPr>
      </w:pPr>
    </w:p>
    <w:p w14:paraId="6DDD5AA8"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5DF2E2F9" w:rsidR="005B4165" w:rsidRPr="00F33CE1" w:rsidRDefault="00402311" w:rsidP="005B4165">
      <w:pPr>
        <w:pStyle w:val="Text1"/>
        <w:numPr>
          <w:ilvl w:val="0"/>
          <w:numId w:val="5"/>
        </w:numPr>
        <w:spacing w:after="0"/>
        <w:ind w:left="709" w:hanging="283"/>
        <w:jc w:val="both"/>
        <w:rPr>
          <w:szCs w:val="24"/>
          <w:lang w:val="bg-BG"/>
        </w:rPr>
      </w:pPr>
      <w:r w:rsidRPr="00F33CE1">
        <w:rPr>
          <w:szCs w:val="24"/>
          <w:lang w:val="bg-BG"/>
        </w:rPr>
        <w:t>Закон</w:t>
      </w:r>
      <w:r w:rsidR="000B3164" w:rsidRPr="00F33CE1">
        <w:rPr>
          <w:szCs w:val="24"/>
          <w:lang w:val="bg-BG"/>
        </w:rPr>
        <w:t>а</w:t>
      </w:r>
      <w:r w:rsidRPr="00F33CE1">
        <w:rPr>
          <w:szCs w:val="24"/>
          <w:lang w:val="bg-BG"/>
        </w:rPr>
        <w:t xml:space="preserve"> за управление на средствата от Европейските фондове при споделено управление </w:t>
      </w:r>
      <w:r w:rsidR="005B4165" w:rsidRPr="00F33CE1">
        <w:rPr>
          <w:szCs w:val="24"/>
          <w:lang w:val="bg-BG"/>
        </w:rPr>
        <w:t>(</w:t>
      </w:r>
      <w:r w:rsidRPr="00F33CE1">
        <w:rPr>
          <w:szCs w:val="24"/>
          <w:lang w:val="bg-BG"/>
        </w:rPr>
        <w:t>ЗУСЕ</w:t>
      </w:r>
      <w:r w:rsidR="00126E9B" w:rsidRPr="00F33CE1">
        <w:rPr>
          <w:szCs w:val="24"/>
          <w:lang w:val="bg-BG"/>
        </w:rPr>
        <w:t>Ф</w:t>
      </w:r>
      <w:r w:rsidRPr="00F33CE1">
        <w:rPr>
          <w:szCs w:val="24"/>
          <w:lang w:val="bg-BG"/>
        </w:rPr>
        <w:t>СУ</w:t>
      </w:r>
      <w:r w:rsidR="005B4165" w:rsidRPr="00F33CE1">
        <w:rPr>
          <w:szCs w:val="24"/>
          <w:lang w:val="bg-BG"/>
        </w:rPr>
        <w:t>);</w:t>
      </w:r>
    </w:p>
    <w:p w14:paraId="6E3AA793" w14:textId="15A8AE0C" w:rsidR="005B4165" w:rsidRPr="00F33CE1" w:rsidRDefault="00241EF0" w:rsidP="005B4165">
      <w:pPr>
        <w:pStyle w:val="Text1"/>
        <w:numPr>
          <w:ilvl w:val="0"/>
          <w:numId w:val="5"/>
        </w:numPr>
        <w:spacing w:after="0"/>
        <w:ind w:left="709" w:hanging="283"/>
        <w:jc w:val="both"/>
        <w:rPr>
          <w:szCs w:val="24"/>
          <w:lang w:val="bg-BG"/>
        </w:rPr>
      </w:pPr>
      <w:r w:rsidRPr="00F33CE1">
        <w:rPr>
          <w:szCs w:val="24"/>
          <w:lang w:val="bg-BG"/>
        </w:rPr>
        <w:t xml:space="preserve">Постановление </w:t>
      </w:r>
      <w:r w:rsidR="005B4165" w:rsidRPr="00787D56">
        <w:rPr>
          <w:szCs w:val="24"/>
          <w:lang w:val="bg-BG"/>
        </w:rPr>
        <w:t>№ 162</w:t>
      </w:r>
      <w:r w:rsidRPr="00787D56">
        <w:rPr>
          <w:szCs w:val="24"/>
          <w:lang w:val="bg-BG"/>
        </w:rPr>
        <w:t xml:space="preserve"> на МС от</w:t>
      </w:r>
      <w:r w:rsidR="005B4165" w:rsidRPr="00787D56">
        <w:rPr>
          <w:szCs w:val="24"/>
          <w:lang w:val="bg-BG"/>
        </w:rPr>
        <w:t xml:space="preserve"> 05.07.2016 г</w:t>
      </w:r>
      <w:r w:rsidRPr="00787D56">
        <w:rPr>
          <w:szCs w:val="24"/>
          <w:lang w:val="bg-BG"/>
        </w:rPr>
        <w:t>.</w:t>
      </w:r>
      <w:r w:rsidRPr="00F33CE1">
        <w:rPr>
          <w:szCs w:val="24"/>
          <w:lang w:val="bg-BG"/>
        </w:rPr>
        <w:t xml:space="preserve">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5B4165" w:rsidRPr="00F33CE1">
        <w:rPr>
          <w:szCs w:val="24"/>
          <w:lang w:val="bg-BG"/>
        </w:rPr>
        <w:t>;</w:t>
      </w:r>
    </w:p>
    <w:p w14:paraId="5B3B9BD3" w14:textId="7F7E3FED" w:rsidR="005B4165" w:rsidRPr="00F33CE1" w:rsidRDefault="005B4165" w:rsidP="005B4165">
      <w:pPr>
        <w:pStyle w:val="Text1"/>
        <w:numPr>
          <w:ilvl w:val="0"/>
          <w:numId w:val="5"/>
        </w:numPr>
        <w:spacing w:after="0"/>
        <w:ind w:left="709" w:hanging="283"/>
        <w:jc w:val="both"/>
        <w:rPr>
          <w:szCs w:val="24"/>
          <w:lang w:val="bg-BG"/>
        </w:rPr>
      </w:pPr>
      <w:r w:rsidRPr="00F33CE1">
        <w:rPr>
          <w:szCs w:val="24"/>
          <w:lang w:val="bg-BG"/>
        </w:rPr>
        <w:t>П</w:t>
      </w:r>
      <w:r w:rsidR="00241EF0" w:rsidRPr="00F33CE1">
        <w:rPr>
          <w:szCs w:val="24"/>
          <w:lang w:val="bg-BG"/>
        </w:rPr>
        <w:t>остановление</w:t>
      </w:r>
      <w:r w:rsidRPr="00F33CE1">
        <w:rPr>
          <w:szCs w:val="24"/>
          <w:lang w:val="bg-BG"/>
        </w:rPr>
        <w:t xml:space="preserve"> </w:t>
      </w:r>
      <w:r w:rsidRPr="00787D56">
        <w:rPr>
          <w:szCs w:val="24"/>
          <w:lang w:val="bg-BG"/>
        </w:rPr>
        <w:t>№ 189</w:t>
      </w:r>
      <w:r w:rsidR="00241EF0" w:rsidRPr="00787D56">
        <w:rPr>
          <w:szCs w:val="24"/>
          <w:lang w:val="bg-BG"/>
        </w:rPr>
        <w:t xml:space="preserve"> на МС от</w:t>
      </w:r>
      <w:r w:rsidRPr="00787D56">
        <w:rPr>
          <w:szCs w:val="24"/>
          <w:lang w:val="bg-BG"/>
        </w:rPr>
        <w:t xml:space="preserve"> 28.07.2016 г.</w:t>
      </w:r>
      <w:r w:rsidR="00241EF0" w:rsidRPr="00F33CE1">
        <w:rPr>
          <w:szCs w:val="24"/>
          <w:lang w:val="bg-BG"/>
        </w:rPr>
        <w:t xml:space="preserve">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Pr="00F33CE1">
        <w:rPr>
          <w:szCs w:val="24"/>
          <w:lang w:val="bg-BG"/>
        </w:rPr>
        <w:t>;</w:t>
      </w:r>
    </w:p>
    <w:p w14:paraId="18D5DD60" w14:textId="779E4285" w:rsidR="005B4165" w:rsidRPr="00F33CE1" w:rsidRDefault="005B4165" w:rsidP="005B4165">
      <w:pPr>
        <w:pStyle w:val="Text1"/>
        <w:numPr>
          <w:ilvl w:val="0"/>
          <w:numId w:val="5"/>
        </w:numPr>
        <w:spacing w:after="0"/>
        <w:ind w:left="709" w:hanging="283"/>
        <w:jc w:val="both"/>
        <w:rPr>
          <w:szCs w:val="24"/>
          <w:lang w:val="bg-BG"/>
        </w:rPr>
      </w:pPr>
      <w:r w:rsidRPr="00F33CE1">
        <w:rPr>
          <w:szCs w:val="24"/>
          <w:lang w:val="bg-BG"/>
        </w:rPr>
        <w:t xml:space="preserve">Наредба </w:t>
      </w:r>
      <w:r w:rsidR="00241EF0" w:rsidRPr="00F33CE1">
        <w:rPr>
          <w:szCs w:val="24"/>
          <w:lang w:val="bg-BG"/>
        </w:rPr>
        <w:t xml:space="preserve">№ </w:t>
      </w:r>
      <w:r w:rsidRPr="00F33CE1">
        <w:rPr>
          <w:szCs w:val="24"/>
          <w:lang w:val="bg-BG"/>
        </w:rPr>
        <w:t>Н-3</w:t>
      </w:r>
      <w:r w:rsidR="00241EF0" w:rsidRPr="00F33CE1">
        <w:rPr>
          <w:szCs w:val="24"/>
          <w:lang w:val="bg-BG"/>
        </w:rPr>
        <w:t xml:space="preserve"> от</w:t>
      </w:r>
      <w:r w:rsidRPr="00F33CE1">
        <w:rPr>
          <w:szCs w:val="24"/>
          <w:lang w:val="bg-BG"/>
        </w:rPr>
        <w:t xml:space="preserve"> </w:t>
      </w:r>
      <w:r w:rsidR="00F56466" w:rsidRPr="00F33CE1">
        <w:rPr>
          <w:szCs w:val="24"/>
          <w:lang w:val="bg-BG"/>
        </w:rPr>
        <w:t>22</w:t>
      </w:r>
      <w:r w:rsidRPr="00F33CE1">
        <w:rPr>
          <w:szCs w:val="24"/>
          <w:lang w:val="bg-BG"/>
        </w:rPr>
        <w:t>.0</w:t>
      </w:r>
      <w:r w:rsidR="00F56466" w:rsidRPr="00F33CE1">
        <w:rPr>
          <w:szCs w:val="24"/>
          <w:lang w:val="bg-BG"/>
        </w:rPr>
        <w:t>5</w:t>
      </w:r>
      <w:r w:rsidRPr="00F33CE1">
        <w:rPr>
          <w:szCs w:val="24"/>
          <w:lang w:val="bg-BG"/>
        </w:rPr>
        <w:t>.201</w:t>
      </w:r>
      <w:r w:rsidR="00F56466" w:rsidRPr="00F33CE1">
        <w:rPr>
          <w:szCs w:val="24"/>
          <w:lang w:val="bg-BG"/>
        </w:rPr>
        <w:t>8</w:t>
      </w:r>
      <w:r w:rsidRPr="00F33CE1">
        <w:rPr>
          <w:szCs w:val="24"/>
          <w:lang w:val="bg-BG"/>
        </w:rPr>
        <w:t xml:space="preserve"> г</w:t>
      </w:r>
      <w:r>
        <w:rPr>
          <w:szCs w:val="24"/>
          <w:lang w:val="bg-BG"/>
        </w:rPr>
        <w:t>.</w:t>
      </w:r>
      <w:r w:rsidR="00F55BD7" w:rsidRPr="00F55BD7">
        <w:rPr>
          <w:szCs w:val="24"/>
          <w:lang w:val="bg-BG"/>
        </w:rPr>
        <w:t xml:space="preserve"> 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szCs w:val="24"/>
          <w:lang w:val="bg-BG"/>
        </w:rPr>
        <w:t>;</w:t>
      </w:r>
    </w:p>
    <w:p w14:paraId="13A505ED" w14:textId="2967626E" w:rsidR="0082154A" w:rsidRPr="007013CF" w:rsidRDefault="0082154A" w:rsidP="0082154A">
      <w:pPr>
        <w:pStyle w:val="Text1"/>
        <w:numPr>
          <w:ilvl w:val="0"/>
          <w:numId w:val="5"/>
        </w:numPr>
        <w:spacing w:after="0"/>
        <w:ind w:left="709" w:hanging="283"/>
        <w:jc w:val="both"/>
        <w:rPr>
          <w:szCs w:val="24"/>
          <w:lang w:val="bg-BG"/>
        </w:rPr>
      </w:pPr>
      <w:r w:rsidRPr="00F33CE1">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p w14:paraId="14F46B55" w14:textId="1254F7B5" w:rsidR="00FF09C2" w:rsidRDefault="00521FB0" w:rsidP="007013CF">
      <w:pPr>
        <w:numPr>
          <w:ilvl w:val="0"/>
          <w:numId w:val="5"/>
        </w:numPr>
        <w:jc w:val="both"/>
        <w:rPr>
          <w:szCs w:val="24"/>
          <w:lang w:val="bg-BG"/>
        </w:rPr>
      </w:pPr>
      <w:r w:rsidRPr="00521FB0">
        <w:rPr>
          <w:szCs w:val="24"/>
          <w:lang w:val="bg-BG"/>
        </w:rPr>
        <w:t xml:space="preserve">Условия за възстановяване на разходите по процедура </w:t>
      </w:r>
      <w:r w:rsidRPr="007013CF">
        <w:rPr>
          <w:szCs w:val="24"/>
          <w:lang w:val="bg-BG"/>
        </w:rPr>
        <w:t>„Обща и допълнителна подкрепа за личностно развитие в училищното образование“</w:t>
      </w:r>
      <w:r w:rsidR="00FF09C2" w:rsidRPr="00F12FB1">
        <w:rPr>
          <w:szCs w:val="24"/>
          <w:lang w:val="bg-BG"/>
        </w:rPr>
        <w:t>;</w:t>
      </w:r>
    </w:p>
    <w:p w14:paraId="7FC6587E" w14:textId="52A8F5AB" w:rsidR="00FF09C2" w:rsidRPr="00F33CE1" w:rsidRDefault="00FF09C2" w:rsidP="00241EF0">
      <w:pPr>
        <w:numPr>
          <w:ilvl w:val="0"/>
          <w:numId w:val="5"/>
        </w:numPr>
        <w:jc w:val="both"/>
        <w:rPr>
          <w:szCs w:val="24"/>
          <w:lang w:val="bg-BG"/>
        </w:rPr>
      </w:pPr>
      <w:r w:rsidRPr="00F33CE1">
        <w:rPr>
          <w:szCs w:val="24"/>
          <w:lang w:val="bg-BG"/>
        </w:rPr>
        <w:t>Изисквания за избягване на конфликт на интереси по смисъла на</w:t>
      </w:r>
      <w:r w:rsidR="00241EF0" w:rsidRPr="00F33CE1">
        <w:rPr>
          <w:szCs w:val="24"/>
          <w:lang w:val="bg-BG"/>
        </w:rPr>
        <w:t xml:space="preserve"> чл. 61 от</w:t>
      </w:r>
      <w:r w:rsidRPr="00F33CE1">
        <w:rPr>
          <w:szCs w:val="24"/>
          <w:lang w:val="bg-BG"/>
        </w:rPr>
        <w:t xml:space="preserve"> Регламент (Е</w:t>
      </w:r>
      <w:r w:rsidR="00241EF0" w:rsidRPr="00F33CE1">
        <w:rPr>
          <w:szCs w:val="24"/>
          <w:lang w:val="bg-BG"/>
        </w:rPr>
        <w:t>С</w:t>
      </w:r>
      <w:r w:rsidRPr="00F33CE1">
        <w:rPr>
          <w:szCs w:val="24"/>
          <w:lang w:val="bg-BG"/>
        </w:rPr>
        <w:t xml:space="preserve">, Евратом) № </w:t>
      </w:r>
      <w:r w:rsidR="00D378AF" w:rsidRPr="00F33CE1">
        <w:rPr>
          <w:szCs w:val="24"/>
          <w:lang w:val="bg-BG"/>
        </w:rPr>
        <w:t>2018/1046</w:t>
      </w:r>
      <w:r w:rsidRPr="00F33CE1">
        <w:rPr>
          <w:szCs w:val="24"/>
          <w:lang w:val="bg-BG"/>
        </w:rPr>
        <w:t xml:space="preserve"> на Европейския парламент и на Съвета от </w:t>
      </w:r>
      <w:r w:rsidR="00241EF0" w:rsidRPr="00F33CE1">
        <w:rPr>
          <w:szCs w:val="24"/>
          <w:lang w:val="bg-BG"/>
        </w:rPr>
        <w:t>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73DD7F3" w14:textId="2C984141" w:rsidR="00FF09C2" w:rsidRPr="00787D56" w:rsidRDefault="00F33CE1" w:rsidP="007013CF">
      <w:pPr>
        <w:numPr>
          <w:ilvl w:val="0"/>
          <w:numId w:val="5"/>
        </w:numPr>
        <w:jc w:val="both"/>
        <w:rPr>
          <w:szCs w:val="24"/>
          <w:lang w:val="bg-BG"/>
        </w:rPr>
      </w:pPr>
      <w:r w:rsidRPr="00787D56">
        <w:rPr>
          <w:szCs w:val="24"/>
          <w:lang w:val="bg-BG"/>
        </w:rPr>
        <w:t>Изисквания за прилагане на правилата на</w:t>
      </w:r>
      <w:r w:rsidR="0008197B">
        <w:rPr>
          <w:szCs w:val="24"/>
          <w:lang w:val="bg-BG"/>
        </w:rPr>
        <w:t xml:space="preserve"> Дял </w:t>
      </w:r>
      <w:r w:rsidR="0008197B">
        <w:rPr>
          <w:szCs w:val="24"/>
          <w:lang w:val="en-US"/>
        </w:rPr>
        <w:t>IV</w:t>
      </w:r>
      <w:r w:rsidR="0008197B">
        <w:rPr>
          <w:szCs w:val="24"/>
          <w:lang w:val="bg-BG"/>
        </w:rPr>
        <w:t>,</w:t>
      </w:r>
      <w:r w:rsidRPr="00787D56">
        <w:rPr>
          <w:szCs w:val="24"/>
          <w:lang w:val="bg-BG"/>
        </w:rPr>
        <w:t xml:space="preserve"> Глава III</w:t>
      </w:r>
      <w:r w:rsidR="000634CE">
        <w:rPr>
          <w:szCs w:val="24"/>
          <w:lang w:val="bg-BG"/>
        </w:rPr>
        <w:t xml:space="preserve"> </w:t>
      </w:r>
      <w:r w:rsidRPr="00787D56">
        <w:rPr>
          <w:szCs w:val="24"/>
          <w:lang w:val="bg-BG"/>
        </w:rPr>
        <w:t>„Видимост, прозрачност и комуникация“ на Регламент (ЕС) 2021/1060</w:t>
      </w:r>
      <w:r w:rsidRPr="00C54C20">
        <w:rPr>
          <w:szCs w:val="24"/>
          <w:lang w:val="bg-BG"/>
        </w:rPr>
        <w:t xml:space="preserve"> </w:t>
      </w:r>
      <w:r w:rsidR="007013CF" w:rsidRPr="00787D56">
        <w:rPr>
          <w:szCs w:val="24"/>
          <w:lang w:val="bg-BG"/>
        </w:rPr>
        <w:t xml:space="preserve">и Глава </w:t>
      </w:r>
      <w:r w:rsidR="007013CF" w:rsidRPr="00787D56">
        <w:rPr>
          <w:szCs w:val="24"/>
          <w:lang w:val="en-US"/>
        </w:rPr>
        <w:t xml:space="preserve">II, </w:t>
      </w:r>
      <w:r w:rsidR="007013CF" w:rsidRPr="00787D56">
        <w:rPr>
          <w:szCs w:val="24"/>
          <w:lang w:val="bg-BG"/>
        </w:rPr>
        <w:t xml:space="preserve">Раздел </w:t>
      </w:r>
      <w:r w:rsidR="007013CF" w:rsidRPr="00787D56">
        <w:rPr>
          <w:szCs w:val="24"/>
          <w:lang w:val="en-US"/>
        </w:rPr>
        <w:t xml:space="preserve">III </w:t>
      </w:r>
      <w:r w:rsidR="007013CF" w:rsidRPr="00787D56">
        <w:rPr>
          <w:szCs w:val="24"/>
          <w:lang w:val="bg-BG"/>
        </w:rPr>
        <w:t>„</w:t>
      </w:r>
      <w:proofErr w:type="spellStart"/>
      <w:r w:rsidR="007013CF" w:rsidRPr="00787D56">
        <w:rPr>
          <w:szCs w:val="24"/>
          <w:lang w:val="en-US"/>
        </w:rPr>
        <w:t>Видимост</w:t>
      </w:r>
      <w:proofErr w:type="spellEnd"/>
      <w:r w:rsidR="007013CF" w:rsidRPr="00787D56">
        <w:rPr>
          <w:szCs w:val="24"/>
          <w:lang w:val="en-US"/>
        </w:rPr>
        <w:t xml:space="preserve">, </w:t>
      </w:r>
      <w:proofErr w:type="spellStart"/>
      <w:r w:rsidR="007013CF" w:rsidRPr="00787D56">
        <w:rPr>
          <w:szCs w:val="24"/>
          <w:lang w:val="en-US"/>
        </w:rPr>
        <w:t>прозрачност</w:t>
      </w:r>
      <w:proofErr w:type="spellEnd"/>
      <w:r w:rsidR="007013CF" w:rsidRPr="00787D56">
        <w:rPr>
          <w:szCs w:val="24"/>
          <w:lang w:val="en-US"/>
        </w:rPr>
        <w:t xml:space="preserve"> и </w:t>
      </w:r>
      <w:proofErr w:type="spellStart"/>
      <w:r w:rsidR="007013CF" w:rsidRPr="00787D56">
        <w:rPr>
          <w:szCs w:val="24"/>
          <w:lang w:val="en-US"/>
        </w:rPr>
        <w:t>комуникация</w:t>
      </w:r>
      <w:proofErr w:type="spellEnd"/>
      <w:r w:rsidR="007013CF" w:rsidRPr="00787D56">
        <w:rPr>
          <w:szCs w:val="24"/>
          <w:lang w:val="en-US"/>
        </w:rPr>
        <w:t xml:space="preserve">, </w:t>
      </w:r>
      <w:proofErr w:type="spellStart"/>
      <w:r w:rsidR="007013CF" w:rsidRPr="00787D56">
        <w:rPr>
          <w:szCs w:val="24"/>
          <w:lang w:val="en-US"/>
        </w:rPr>
        <w:t>насочени</w:t>
      </w:r>
      <w:proofErr w:type="spellEnd"/>
      <w:r w:rsidR="007013CF" w:rsidRPr="00787D56">
        <w:rPr>
          <w:szCs w:val="24"/>
          <w:lang w:val="en-US"/>
        </w:rPr>
        <w:t xml:space="preserve"> </w:t>
      </w:r>
      <w:proofErr w:type="spellStart"/>
      <w:r w:rsidR="007013CF" w:rsidRPr="00787D56">
        <w:rPr>
          <w:szCs w:val="24"/>
          <w:lang w:val="en-US"/>
        </w:rPr>
        <w:t>към</w:t>
      </w:r>
      <w:proofErr w:type="spellEnd"/>
      <w:r w:rsidR="007013CF" w:rsidRPr="00787D56">
        <w:rPr>
          <w:szCs w:val="24"/>
          <w:lang w:val="en-US"/>
        </w:rPr>
        <w:t xml:space="preserve"> </w:t>
      </w:r>
      <w:proofErr w:type="spellStart"/>
      <w:r w:rsidR="007013CF" w:rsidRPr="00787D56">
        <w:rPr>
          <w:szCs w:val="24"/>
          <w:lang w:val="en-US"/>
        </w:rPr>
        <w:t>обществеността</w:t>
      </w:r>
      <w:proofErr w:type="spellEnd"/>
      <w:r w:rsidR="007013CF" w:rsidRPr="00787D56">
        <w:rPr>
          <w:szCs w:val="24"/>
          <w:lang w:val="en-US"/>
        </w:rPr>
        <w:t xml:space="preserve">, </w:t>
      </w:r>
      <w:proofErr w:type="spellStart"/>
      <w:r w:rsidR="007013CF" w:rsidRPr="00787D56">
        <w:rPr>
          <w:szCs w:val="24"/>
          <w:lang w:val="en-US"/>
        </w:rPr>
        <w:t>относно</w:t>
      </w:r>
      <w:proofErr w:type="spellEnd"/>
      <w:r w:rsidR="007013CF" w:rsidRPr="00787D56">
        <w:rPr>
          <w:szCs w:val="24"/>
          <w:lang w:val="en-US"/>
        </w:rPr>
        <w:t xml:space="preserve"> </w:t>
      </w:r>
      <w:proofErr w:type="spellStart"/>
      <w:r w:rsidR="007013CF" w:rsidRPr="00787D56">
        <w:rPr>
          <w:szCs w:val="24"/>
          <w:lang w:val="en-US"/>
        </w:rPr>
        <w:t>финансовата</w:t>
      </w:r>
      <w:proofErr w:type="spellEnd"/>
      <w:r w:rsidR="007013CF" w:rsidRPr="00787D56">
        <w:rPr>
          <w:szCs w:val="24"/>
          <w:lang w:val="en-US"/>
        </w:rPr>
        <w:t xml:space="preserve"> </w:t>
      </w:r>
      <w:proofErr w:type="spellStart"/>
      <w:r w:rsidR="007013CF" w:rsidRPr="00787D56">
        <w:rPr>
          <w:szCs w:val="24"/>
          <w:lang w:val="en-US"/>
        </w:rPr>
        <w:t>подкрепа</w:t>
      </w:r>
      <w:proofErr w:type="spellEnd"/>
      <w:r w:rsidR="007013CF" w:rsidRPr="00787D56">
        <w:rPr>
          <w:szCs w:val="24"/>
          <w:lang w:val="en-US"/>
        </w:rPr>
        <w:t xml:space="preserve"> </w:t>
      </w:r>
      <w:proofErr w:type="spellStart"/>
      <w:r w:rsidR="007013CF" w:rsidRPr="00787D56">
        <w:rPr>
          <w:szCs w:val="24"/>
          <w:lang w:val="en-US"/>
        </w:rPr>
        <w:t>от</w:t>
      </w:r>
      <w:proofErr w:type="spellEnd"/>
      <w:r w:rsidR="007013CF" w:rsidRPr="00787D56">
        <w:rPr>
          <w:szCs w:val="24"/>
          <w:lang w:val="en-US"/>
        </w:rPr>
        <w:t xml:space="preserve"> ЕФСУ</w:t>
      </w:r>
      <w:r w:rsidR="007013CF" w:rsidRPr="00787D56">
        <w:rPr>
          <w:szCs w:val="24"/>
          <w:lang w:val="bg-BG"/>
        </w:rPr>
        <w:t>“</w:t>
      </w:r>
      <w:r w:rsidR="007013CF" w:rsidRPr="00787D56">
        <w:rPr>
          <w:szCs w:val="24"/>
          <w:lang w:val="en-US"/>
        </w:rPr>
        <w:t xml:space="preserve"> </w:t>
      </w:r>
      <w:r w:rsidR="002E4413">
        <w:rPr>
          <w:szCs w:val="24"/>
          <w:lang w:val="bg-BG"/>
        </w:rPr>
        <w:t xml:space="preserve">от ЗУСЕФСУ </w:t>
      </w:r>
      <w:r w:rsidR="007013CF" w:rsidRPr="00787D56">
        <w:rPr>
          <w:szCs w:val="24"/>
          <w:lang w:val="en-US"/>
        </w:rPr>
        <w:t>(</w:t>
      </w:r>
      <w:r w:rsidR="007013CF" w:rsidRPr="00787D56">
        <w:rPr>
          <w:szCs w:val="24"/>
          <w:lang w:val="bg-BG"/>
        </w:rPr>
        <w:t>з</w:t>
      </w:r>
      <w:proofErr w:type="spellStart"/>
      <w:r w:rsidR="007013CF" w:rsidRPr="00787D56">
        <w:rPr>
          <w:szCs w:val="24"/>
          <w:lang w:val="en-US"/>
        </w:rPr>
        <w:t>агл</w:t>
      </w:r>
      <w:proofErr w:type="spellEnd"/>
      <w:r w:rsidR="007013CF" w:rsidRPr="00787D56">
        <w:rPr>
          <w:szCs w:val="24"/>
          <w:lang w:val="en-US"/>
        </w:rPr>
        <w:t xml:space="preserve">. </w:t>
      </w:r>
      <w:proofErr w:type="spellStart"/>
      <w:r w:rsidR="007013CF" w:rsidRPr="00787D56">
        <w:rPr>
          <w:szCs w:val="24"/>
          <w:lang w:val="en-US"/>
        </w:rPr>
        <w:t>изм</w:t>
      </w:r>
      <w:proofErr w:type="spellEnd"/>
      <w:r w:rsidR="007013CF" w:rsidRPr="00787D56">
        <w:rPr>
          <w:szCs w:val="24"/>
          <w:lang w:val="en-US"/>
        </w:rPr>
        <w:t xml:space="preserve">. - ДВ, </w:t>
      </w:r>
      <w:proofErr w:type="spellStart"/>
      <w:r w:rsidR="007013CF" w:rsidRPr="00787D56">
        <w:rPr>
          <w:szCs w:val="24"/>
          <w:lang w:val="en-US"/>
        </w:rPr>
        <w:t>бр</w:t>
      </w:r>
      <w:proofErr w:type="spellEnd"/>
      <w:r w:rsidR="007013CF" w:rsidRPr="00787D56">
        <w:rPr>
          <w:szCs w:val="24"/>
          <w:lang w:val="en-US"/>
        </w:rPr>
        <w:t xml:space="preserve">. 51 </w:t>
      </w:r>
      <w:proofErr w:type="spellStart"/>
      <w:r w:rsidR="007013CF" w:rsidRPr="00787D56">
        <w:rPr>
          <w:szCs w:val="24"/>
          <w:lang w:val="en-US"/>
        </w:rPr>
        <w:t>от</w:t>
      </w:r>
      <w:proofErr w:type="spellEnd"/>
      <w:r w:rsidR="007013CF" w:rsidRPr="00787D56">
        <w:rPr>
          <w:szCs w:val="24"/>
          <w:lang w:val="en-US"/>
        </w:rPr>
        <w:t xml:space="preserve"> 2022 г., в </w:t>
      </w:r>
      <w:proofErr w:type="spellStart"/>
      <w:r w:rsidR="007013CF" w:rsidRPr="00787D56">
        <w:rPr>
          <w:szCs w:val="24"/>
          <w:lang w:val="en-US"/>
        </w:rPr>
        <w:t>сила</w:t>
      </w:r>
      <w:proofErr w:type="spellEnd"/>
      <w:r w:rsidR="007013CF" w:rsidRPr="00787D56">
        <w:rPr>
          <w:szCs w:val="24"/>
          <w:lang w:val="en-US"/>
        </w:rPr>
        <w:t xml:space="preserve"> </w:t>
      </w:r>
      <w:proofErr w:type="spellStart"/>
      <w:r w:rsidR="007013CF" w:rsidRPr="00787D56">
        <w:rPr>
          <w:szCs w:val="24"/>
          <w:lang w:val="en-US"/>
        </w:rPr>
        <w:t>от</w:t>
      </w:r>
      <w:proofErr w:type="spellEnd"/>
      <w:r w:rsidR="007013CF" w:rsidRPr="00787D56">
        <w:rPr>
          <w:szCs w:val="24"/>
          <w:lang w:val="en-US"/>
        </w:rPr>
        <w:t xml:space="preserve"> 01.07.2022 г.)</w:t>
      </w:r>
      <w:r w:rsidR="00FF09C2" w:rsidRPr="00787D56">
        <w:rPr>
          <w:szCs w:val="24"/>
          <w:lang w:val="bg-BG"/>
        </w:rPr>
        <w:t>;</w:t>
      </w:r>
    </w:p>
    <w:p w14:paraId="27DDD785" w14:textId="6C6373FE" w:rsidR="00224F08" w:rsidRPr="00787D56" w:rsidRDefault="00FF09C2" w:rsidP="006F6EA7">
      <w:pPr>
        <w:tabs>
          <w:tab w:val="left" w:pos="1100"/>
        </w:tabs>
        <w:ind w:left="785"/>
        <w:jc w:val="both"/>
        <w:rPr>
          <w:szCs w:val="24"/>
          <w:lang w:val="bg-BG"/>
        </w:rPr>
      </w:pPr>
      <w:r w:rsidRPr="00AC23C2">
        <w:rPr>
          <w:szCs w:val="24"/>
          <w:lang w:val="bg-BG"/>
        </w:rPr>
        <w:tab/>
      </w:r>
    </w:p>
    <w:p w14:paraId="78EBA0A9" w14:textId="688DB5AF" w:rsidR="00300F89" w:rsidRDefault="00224F08" w:rsidP="001963D5">
      <w:pPr>
        <w:tabs>
          <w:tab w:val="left" w:pos="1100"/>
        </w:tabs>
        <w:ind w:left="425"/>
        <w:jc w:val="both"/>
        <w:rPr>
          <w:szCs w:val="24"/>
          <w:lang w:val="bg-BG"/>
        </w:rPr>
      </w:pPr>
      <w:r>
        <w:rPr>
          <w:szCs w:val="24"/>
          <w:lang w:val="bg-BG"/>
        </w:rPr>
        <w:lastRenderedPageBreak/>
        <w:t xml:space="preserve">Посочените </w:t>
      </w:r>
      <w:r w:rsidR="00A91B7F">
        <w:rPr>
          <w:szCs w:val="24"/>
          <w:lang w:val="bg-BG"/>
        </w:rPr>
        <w:t xml:space="preserve">в настоящия договор и в приложенията към него </w:t>
      </w:r>
      <w:r>
        <w:rPr>
          <w:szCs w:val="24"/>
          <w:lang w:val="bg-BG"/>
        </w:rPr>
        <w:t>п</w:t>
      </w:r>
      <w:r w:rsidRPr="00224F08">
        <w:rPr>
          <w:szCs w:val="24"/>
          <w:lang w:val="bg-BG"/>
        </w:rPr>
        <w:t>одзаконови нормативни актове, приети от Министерския съвет и министъра на финансите по отношение на програмен период 2014-2020 г., са приложими за бенефициента до приемане на подзаконовите нормативни актове за програмен период 2021-2027 г., след което за бенефициента са приложими подзаконовите нормативни актове за програмен период 2021 – 2027 г.</w:t>
      </w:r>
    </w:p>
    <w:p w14:paraId="65C9F6D6" w14:textId="77777777" w:rsidR="00224F08" w:rsidRPr="00AC23C2" w:rsidRDefault="00224F08" w:rsidP="001963D5">
      <w:pPr>
        <w:tabs>
          <w:tab w:val="left" w:pos="1100"/>
        </w:tabs>
        <w:ind w:left="425"/>
        <w:jc w:val="both"/>
        <w:rPr>
          <w:szCs w:val="24"/>
          <w:lang w:val="bg-BG"/>
        </w:rPr>
      </w:pPr>
    </w:p>
    <w:p w14:paraId="0BA17375" w14:textId="0D6AE693" w:rsidR="00F01F67" w:rsidRDefault="00001B46" w:rsidP="00EB14C7">
      <w:pPr>
        <w:ind w:left="567" w:hanging="567"/>
        <w:jc w:val="both"/>
        <w:rPr>
          <w:szCs w:val="24"/>
          <w:lang w:val="bg-BG"/>
        </w:rPr>
      </w:pPr>
      <w:r w:rsidRPr="00001B46">
        <w:rPr>
          <w:szCs w:val="24"/>
          <w:lang w:val="bg-BG"/>
        </w:rPr>
        <w:t xml:space="preserve"> </w:t>
      </w:r>
      <w:r w:rsidR="00191FB0">
        <w:rPr>
          <w:szCs w:val="24"/>
          <w:lang w:val="bg-BG"/>
        </w:rPr>
        <w:t xml:space="preserve"> </w:t>
      </w:r>
      <w:r w:rsidR="00F44DC4" w:rsidRPr="005069C1">
        <w:rPr>
          <w:szCs w:val="24"/>
          <w:lang w:val="bg-BG"/>
        </w:rPr>
        <w:t>4.</w:t>
      </w:r>
      <w:r w:rsidR="00372BE9">
        <w:rPr>
          <w:szCs w:val="24"/>
          <w:lang w:val="bg-BG"/>
        </w:rPr>
        <w:t>2</w:t>
      </w:r>
      <w:r w:rsidR="00F44DC4" w:rsidRPr="005069C1">
        <w:rPr>
          <w:szCs w:val="24"/>
          <w:lang w:val="bg-BG"/>
        </w:rPr>
        <w:t xml:space="preserve">. </w:t>
      </w:r>
      <w:r w:rsidR="00391B4B" w:rsidRPr="005069C1">
        <w:rPr>
          <w:szCs w:val="24"/>
          <w:lang w:val="bg-BG"/>
        </w:rPr>
        <w:tab/>
      </w:r>
      <w:r w:rsidR="00EB14C7" w:rsidRPr="00F13D83">
        <w:rPr>
          <w:szCs w:val="24"/>
          <w:lang w:val="bg-BG"/>
        </w:rPr>
        <w:t xml:space="preserve">Бенефициентът се ангажира с постигането на етапните цели за </w:t>
      </w:r>
      <w:r w:rsidR="0099591F" w:rsidRPr="00F13D83">
        <w:rPr>
          <w:szCs w:val="24"/>
          <w:lang w:val="bg-BG"/>
        </w:rPr>
        <w:t>индикаторите за изпълнение (</w:t>
      </w:r>
      <w:r w:rsidR="00F01F67" w:rsidRPr="00F13D83">
        <w:rPr>
          <w:szCs w:val="24"/>
          <w:lang w:val="bg-BG"/>
        </w:rPr>
        <w:t>показателите за краен продукт</w:t>
      </w:r>
      <w:r w:rsidR="0099591F" w:rsidRPr="00F13D83">
        <w:rPr>
          <w:szCs w:val="24"/>
          <w:lang w:val="bg-BG"/>
        </w:rPr>
        <w:t>)</w:t>
      </w:r>
      <w:r w:rsidR="00F01F67" w:rsidRPr="00F13D83">
        <w:rPr>
          <w:szCs w:val="24"/>
          <w:lang w:val="bg-BG"/>
        </w:rPr>
        <w:t>, посочени в Условията за кандидатстване,</w:t>
      </w:r>
      <w:r w:rsidR="00EB14C7" w:rsidRPr="00F13D83">
        <w:rPr>
          <w:szCs w:val="24"/>
          <w:lang w:val="bg-BG"/>
        </w:rPr>
        <w:t xml:space="preserve"> до края на 2024 г. </w:t>
      </w:r>
      <w:r w:rsidR="002F04E0" w:rsidRPr="002F04E0">
        <w:rPr>
          <w:szCs w:val="24"/>
          <w:lang w:val="bg-BG"/>
        </w:rPr>
        <w:t xml:space="preserve">В случай, че бенефициентът постигне етапните цели за индикаторите за изпълнение, посочени в Условията за кандидатстване, до края на 2024 г. и УО получи разрешение за използване на средствата за гъвкавост по реда на чл. 18 и чл. 86 от Регламент 2021/1060, УО може да удължи срока на </w:t>
      </w:r>
      <w:r w:rsidR="00B538D1">
        <w:rPr>
          <w:szCs w:val="24"/>
          <w:lang w:val="bg-BG"/>
        </w:rPr>
        <w:t>Проекта</w:t>
      </w:r>
      <w:r w:rsidR="002F04E0" w:rsidRPr="002F04E0">
        <w:rPr>
          <w:szCs w:val="24"/>
          <w:lang w:val="bg-BG"/>
        </w:rPr>
        <w:t xml:space="preserve"> до 31.12.2029 г. и да увеличи размера на средствата по него с оглед постигане целевите стойности на присъединените към процедурата индикатори от приоритет 1 на програма „Образование“ 2021-2027. В тази хипотеза се сключва допълнително споразумение за изменение на настоящия административен договор.</w:t>
      </w:r>
    </w:p>
    <w:p w14:paraId="08FFFE53" w14:textId="77777777" w:rsidR="00E25484" w:rsidRDefault="00E25484" w:rsidP="009F23D3">
      <w:pPr>
        <w:pStyle w:val="Text1"/>
        <w:spacing w:after="0"/>
        <w:ind w:left="567" w:hanging="567"/>
        <w:jc w:val="both"/>
        <w:rPr>
          <w:szCs w:val="24"/>
          <w:lang w:val="bg-BG"/>
        </w:rPr>
      </w:pPr>
    </w:p>
    <w:p w14:paraId="75BDB153" w14:textId="71F47654" w:rsidR="0070228F" w:rsidRDefault="00F44DC4" w:rsidP="00F361D9">
      <w:pPr>
        <w:pStyle w:val="Text1"/>
        <w:ind w:left="567" w:hanging="567"/>
        <w:jc w:val="both"/>
        <w:rPr>
          <w:szCs w:val="24"/>
          <w:lang w:val="bg-BG"/>
        </w:rPr>
      </w:pPr>
      <w:r>
        <w:rPr>
          <w:szCs w:val="24"/>
          <w:lang w:val="bg-BG"/>
        </w:rPr>
        <w:t>4.</w:t>
      </w:r>
      <w:r w:rsidR="00372BE9">
        <w:rPr>
          <w:szCs w:val="24"/>
          <w:lang w:val="bg-BG"/>
        </w:rPr>
        <w:t>3</w:t>
      </w:r>
      <w:r>
        <w:rPr>
          <w:szCs w:val="24"/>
          <w:lang w:val="bg-BG"/>
        </w:rPr>
        <w:t xml:space="preserve">. </w:t>
      </w:r>
      <w:r w:rsidR="00A31459">
        <w:rPr>
          <w:szCs w:val="24"/>
          <w:lang w:val="bg-BG"/>
        </w:rPr>
        <w:tab/>
      </w:r>
      <w:r w:rsidR="00FF09C2" w:rsidRPr="00787D56">
        <w:rPr>
          <w:szCs w:val="24"/>
          <w:lang w:val="bg-BG"/>
        </w:rPr>
        <w:t xml:space="preserve">Бенефициентът се задължава да изпълнява дейностите по проекта в съответствие с </w:t>
      </w:r>
      <w:r w:rsidR="00873912" w:rsidRPr="00787D56">
        <w:rPr>
          <w:szCs w:val="24"/>
          <w:lang w:val="bg-BG"/>
        </w:rPr>
        <w:t>хоризонталните принципи</w:t>
      </w:r>
      <w:r w:rsidR="00EB14C7" w:rsidRPr="00EB14C7">
        <w:t xml:space="preserve"> </w:t>
      </w:r>
      <w:r w:rsidR="00EB14C7" w:rsidRPr="00EB14C7">
        <w:rPr>
          <w:szCs w:val="24"/>
          <w:lang w:val="bg-BG"/>
        </w:rPr>
        <w:t>на Програма „Образование“ 2021-2027 (устойчиво развитие; равни възможности и недопускане на дискриминация; равенство между половете</w:t>
      </w:r>
      <w:r w:rsidR="00EB14C7" w:rsidRPr="005802F9">
        <w:rPr>
          <w:szCs w:val="24"/>
          <w:lang w:val="bg-BG"/>
        </w:rPr>
        <w:t>)</w:t>
      </w:r>
      <w:r w:rsidR="00873912" w:rsidRPr="006C7178">
        <w:rPr>
          <w:szCs w:val="24"/>
          <w:lang w:val="bg-BG"/>
        </w:rPr>
        <w:t>, посочени в чл. 9 от</w:t>
      </w:r>
      <w:r w:rsidR="00B64C2B" w:rsidRPr="006C7178">
        <w:rPr>
          <w:szCs w:val="24"/>
          <w:lang w:val="bg-BG"/>
        </w:rPr>
        <w:t xml:space="preserve"> Регламент (ЕС) 2021/1060 </w:t>
      </w:r>
      <w:r w:rsidR="00EB14C7" w:rsidRPr="006C7178">
        <w:rPr>
          <w:szCs w:val="24"/>
          <w:lang w:val="bg-BG"/>
        </w:rPr>
        <w:t>и прилагането</w:t>
      </w:r>
      <w:r w:rsidR="00EB14C7" w:rsidRPr="00EB14C7">
        <w:rPr>
          <w:szCs w:val="24"/>
          <w:lang w:val="bg-BG"/>
        </w:rPr>
        <w:t xml:space="preserve"> на Хартата на основните права на Е</w:t>
      </w:r>
      <w:r w:rsidR="005802F9">
        <w:rPr>
          <w:szCs w:val="24"/>
          <w:lang w:val="bg-BG"/>
        </w:rPr>
        <w:t>вропейския съюз</w:t>
      </w:r>
      <w:r w:rsidR="00EB14C7" w:rsidRPr="00EB14C7">
        <w:rPr>
          <w:szCs w:val="24"/>
          <w:lang w:val="bg-BG"/>
        </w:rPr>
        <w:t xml:space="preserve"> и на Конвенцията на ООН за правата на хората с увреждания.</w:t>
      </w:r>
      <w:r w:rsidR="00B64C2B" w:rsidRPr="00B64C2B">
        <w:rPr>
          <w:szCs w:val="24"/>
          <w:highlight w:val="yellow"/>
          <w:lang w:val="bg-BG"/>
        </w:rPr>
        <w:t xml:space="preserve"> </w:t>
      </w:r>
    </w:p>
    <w:p w14:paraId="7D3508A7" w14:textId="4A6C6429" w:rsidR="00EB14C7" w:rsidRDefault="00EB14C7" w:rsidP="00F361D9">
      <w:pPr>
        <w:pStyle w:val="Text1"/>
        <w:ind w:left="567" w:hanging="567"/>
        <w:jc w:val="both"/>
        <w:rPr>
          <w:szCs w:val="24"/>
          <w:lang w:val="bg-BG"/>
        </w:rPr>
      </w:pPr>
      <w:r>
        <w:rPr>
          <w:szCs w:val="24"/>
          <w:lang w:val="bg-BG"/>
        </w:rPr>
        <w:t>4.</w:t>
      </w:r>
      <w:r w:rsidR="006F6EA7">
        <w:rPr>
          <w:szCs w:val="24"/>
          <w:lang w:val="bg-BG"/>
        </w:rPr>
        <w:t>4</w:t>
      </w:r>
      <w:r w:rsidRPr="006812A4">
        <w:rPr>
          <w:szCs w:val="24"/>
          <w:lang w:val="bg-BG"/>
        </w:rPr>
        <w:t xml:space="preserve">. </w:t>
      </w:r>
      <w:r w:rsidR="000634CE">
        <w:rPr>
          <w:szCs w:val="24"/>
          <w:lang w:val="bg-BG"/>
        </w:rPr>
        <w:tab/>
      </w:r>
      <w:r w:rsidRPr="00787D56">
        <w:rPr>
          <w:szCs w:val="24"/>
          <w:lang w:val="bg-BG"/>
        </w:rPr>
        <w:t xml:space="preserve">Закупеното по проекта оборудване следва да се използва за целите на проекта и да не променя предназначението и основното си местонахождение за период от минимум 3 години след приключване на проекта. В случай че в този 3-годишен период дадено училище бъде закрито, оборудването и обзавеждането следва да бъде прехвърлено в друго училище, което съгласно заповедта по чл. 322 от </w:t>
      </w:r>
      <w:r w:rsidR="003958CC">
        <w:rPr>
          <w:szCs w:val="24"/>
          <w:lang w:val="bg-BG"/>
        </w:rPr>
        <w:t>Закона за предучилищното и училищното образование (</w:t>
      </w:r>
      <w:r w:rsidRPr="00787D56">
        <w:rPr>
          <w:szCs w:val="24"/>
          <w:lang w:val="bg-BG"/>
        </w:rPr>
        <w:t>ЗПУО</w:t>
      </w:r>
      <w:r w:rsidR="003958CC">
        <w:rPr>
          <w:szCs w:val="24"/>
          <w:lang w:val="bg-BG"/>
        </w:rPr>
        <w:t>)</w:t>
      </w:r>
      <w:r w:rsidRPr="00787D56">
        <w:rPr>
          <w:szCs w:val="24"/>
          <w:lang w:val="bg-BG"/>
        </w:rPr>
        <w:t>, е правоприемник на имуществото. В случай че в този 3-годишен период дадено училище бъде преобразувано, оборудването следва да бъде прехвърлено в друго училище, в което съгласно заповедта по чл. 321 от ЗПУО са пренасочени учениците от преобразуваното училище. В тези случаи бенефициентът задължително уведомява Управляващия орган за настъпилите промени в основното местонахождение и използването на оборудването.</w:t>
      </w:r>
    </w:p>
    <w:p w14:paraId="45C06A7B" w14:textId="26D256E3" w:rsidR="00795A5E" w:rsidRDefault="00795A5E" w:rsidP="00B64EFC">
      <w:pPr>
        <w:pStyle w:val="Text1"/>
        <w:ind w:left="567" w:hanging="567"/>
        <w:jc w:val="both"/>
        <w:rPr>
          <w:szCs w:val="24"/>
          <w:lang w:val="bg-BG"/>
        </w:rPr>
      </w:pPr>
      <w:r>
        <w:rPr>
          <w:szCs w:val="24"/>
          <w:lang w:val="bg-BG"/>
        </w:rPr>
        <w:t>4.</w:t>
      </w:r>
      <w:r w:rsidR="00372BE9">
        <w:rPr>
          <w:szCs w:val="24"/>
          <w:lang w:val="bg-BG"/>
        </w:rPr>
        <w:t>5</w:t>
      </w:r>
      <w:r>
        <w:rPr>
          <w:szCs w:val="24"/>
          <w:lang w:val="bg-BG"/>
        </w:rPr>
        <w:t xml:space="preserve">. </w:t>
      </w:r>
      <w:r w:rsidR="000634CE">
        <w:rPr>
          <w:szCs w:val="24"/>
          <w:lang w:val="bg-BG"/>
        </w:rPr>
        <w:tab/>
      </w:r>
      <w:r w:rsidRPr="00787D56">
        <w:rPr>
          <w:szCs w:val="24"/>
          <w:lang w:val="bg-BG"/>
        </w:rPr>
        <w:t>Бенефициентът се задължава в рамките на дейностите за комуникация и видимост да организира според случая поне една комуникационна проява или дейност като привлича своевременно за участие Европейската комисия и Управляващия орган.</w:t>
      </w:r>
    </w:p>
    <w:p w14:paraId="1CEE87EE" w14:textId="0EB5D2D5" w:rsidR="00795A5E" w:rsidRDefault="00795A5E" w:rsidP="00F361D9">
      <w:pPr>
        <w:pStyle w:val="Text1"/>
        <w:ind w:left="567" w:hanging="567"/>
        <w:jc w:val="both"/>
        <w:rPr>
          <w:szCs w:val="24"/>
          <w:lang w:val="bg-BG"/>
        </w:rPr>
      </w:pPr>
      <w:r>
        <w:rPr>
          <w:szCs w:val="24"/>
          <w:lang w:val="bg-BG"/>
        </w:rPr>
        <w:t>4.</w:t>
      </w:r>
      <w:r w:rsidR="00372BE9">
        <w:rPr>
          <w:szCs w:val="24"/>
          <w:lang w:val="bg-BG"/>
        </w:rPr>
        <w:t>6</w:t>
      </w:r>
      <w:r>
        <w:rPr>
          <w:szCs w:val="24"/>
          <w:lang w:val="bg-BG"/>
        </w:rPr>
        <w:t xml:space="preserve">. </w:t>
      </w:r>
      <w:r w:rsidRPr="00787D56">
        <w:rPr>
          <w:szCs w:val="24"/>
          <w:lang w:val="bg-BG"/>
        </w:rPr>
        <w:t>Бенефициентът се задължава да създаде Експертна група за наблюдение за подпомагане на дейностите за мониторинг и оценка на операцията от стратегическо значение. Съставът и дейността на Експертната група за наблюдение се определя със заповед на министъра на образованието и науката и включва представители на ресорните специализирани дирекции в МОН, които подпомагат и провеждат съответните политики.</w:t>
      </w:r>
    </w:p>
    <w:p w14:paraId="77FC957E" w14:textId="5B61C452" w:rsidR="00795A5E" w:rsidRDefault="00795A5E" w:rsidP="00F361D9">
      <w:pPr>
        <w:pStyle w:val="Text1"/>
        <w:ind w:left="567" w:hanging="567"/>
        <w:jc w:val="both"/>
        <w:rPr>
          <w:szCs w:val="24"/>
          <w:lang w:val="bg-BG"/>
        </w:rPr>
      </w:pPr>
      <w:r>
        <w:rPr>
          <w:szCs w:val="24"/>
          <w:lang w:val="bg-BG"/>
        </w:rPr>
        <w:t>4.</w:t>
      </w:r>
      <w:r w:rsidR="00372BE9">
        <w:rPr>
          <w:szCs w:val="24"/>
          <w:lang w:val="bg-BG"/>
        </w:rPr>
        <w:t>7</w:t>
      </w:r>
      <w:r>
        <w:rPr>
          <w:szCs w:val="24"/>
          <w:lang w:val="bg-BG"/>
        </w:rPr>
        <w:t xml:space="preserve">. </w:t>
      </w:r>
      <w:r w:rsidRPr="00787D56">
        <w:rPr>
          <w:szCs w:val="24"/>
          <w:lang w:val="bg-BG"/>
        </w:rPr>
        <w:t xml:space="preserve">Бенефициентът се задължава да осъществява мониторинг на резултатите от дейностите по проекта и регулярно (след края на всяка учебна година) да представя </w:t>
      </w:r>
      <w:r w:rsidRPr="00787D56">
        <w:rPr>
          <w:szCs w:val="24"/>
          <w:lang w:val="bg-BG"/>
        </w:rPr>
        <w:lastRenderedPageBreak/>
        <w:t xml:space="preserve">информация за напредъка и постигнатите резултати по проекта пред Експертната група за наблюдение, пред Отрасловия съвет за тристранно сътрудничество в предучилищното и училищното образование като своевременно предоставя информация и кани за участие представител/и на УО. За целите на мониторинг на резултатите от дейностите по проекта, Бенефициентът предоставя информация по образец, съгласно </w:t>
      </w:r>
      <w:r w:rsidRPr="00A32800">
        <w:rPr>
          <w:szCs w:val="24"/>
          <w:lang w:val="bg-BG"/>
        </w:rPr>
        <w:t>Приложение V</w:t>
      </w:r>
      <w:r w:rsidR="006C5BC5">
        <w:rPr>
          <w:szCs w:val="24"/>
          <w:lang w:val="en-US"/>
        </w:rPr>
        <w:t>I</w:t>
      </w:r>
      <w:r w:rsidRPr="00A32800">
        <w:rPr>
          <w:szCs w:val="24"/>
          <w:lang w:val="bg-BG"/>
        </w:rPr>
        <w:t>.</w:t>
      </w:r>
    </w:p>
    <w:p w14:paraId="4D7DD3D6" w14:textId="0948373A" w:rsidR="00FF09C2" w:rsidRDefault="001B5B7D" w:rsidP="007E1329">
      <w:pPr>
        <w:pStyle w:val="Text1"/>
        <w:ind w:left="567" w:hanging="567"/>
        <w:jc w:val="both"/>
        <w:rPr>
          <w:szCs w:val="24"/>
          <w:lang w:val="bg-BG"/>
        </w:rPr>
      </w:pPr>
      <w:r>
        <w:rPr>
          <w:szCs w:val="24"/>
          <w:lang w:val="bg-BG"/>
        </w:rPr>
        <w:t>4</w:t>
      </w:r>
      <w:r w:rsidR="0070228F">
        <w:rPr>
          <w:szCs w:val="24"/>
          <w:lang w:val="bg-BG"/>
        </w:rPr>
        <w:t>.</w:t>
      </w:r>
      <w:r w:rsidR="00372BE9">
        <w:rPr>
          <w:szCs w:val="24"/>
          <w:lang w:val="bg-BG"/>
        </w:rPr>
        <w:t>8</w:t>
      </w:r>
      <w:r w:rsidR="0070228F">
        <w:rPr>
          <w:szCs w:val="24"/>
          <w:lang w:val="bg-BG"/>
        </w:rPr>
        <w:t xml:space="preserve">. </w:t>
      </w:r>
      <w:r w:rsidR="0070228F">
        <w:rPr>
          <w:szCs w:val="24"/>
          <w:lang w:val="bg-BG"/>
        </w:rPr>
        <w:tab/>
      </w:r>
      <w:r w:rsidR="0070228F" w:rsidRPr="00787D56">
        <w:rPr>
          <w:szCs w:val="24"/>
          <w:lang w:val="bg-BG"/>
        </w:rPr>
        <w:t xml:space="preserve">В случаите на прекратяване на договора по реда на чл. 11.1 от Приложение </w:t>
      </w:r>
      <w:r w:rsidR="0070228F" w:rsidRPr="00B64EFC">
        <w:rPr>
          <w:szCs w:val="24"/>
          <w:lang w:val="en-US"/>
        </w:rPr>
        <w:t>I</w:t>
      </w:r>
      <w:r w:rsidR="005B611C" w:rsidRPr="00787D56">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sidRPr="00787D56">
        <w:rPr>
          <w:szCs w:val="24"/>
          <w:lang w:val="bg-BG"/>
        </w:rPr>
        <w:t xml:space="preserve">, </w:t>
      </w:r>
      <w:r w:rsidR="001963D5" w:rsidRPr="00787D56">
        <w:rPr>
          <w:szCs w:val="24"/>
          <w:lang w:val="bg-BG"/>
        </w:rPr>
        <w:t xml:space="preserve">включително </w:t>
      </w:r>
      <w:r w:rsidR="005A2389" w:rsidRPr="00787D56">
        <w:rPr>
          <w:szCs w:val="24"/>
          <w:lang w:val="bg-BG"/>
        </w:rPr>
        <w:t>размера на дължимите от бенефициента средства</w:t>
      </w:r>
      <w:r w:rsidR="005B611C" w:rsidRPr="00787D56">
        <w:rPr>
          <w:szCs w:val="24"/>
          <w:lang w:val="bg-BG"/>
        </w:rPr>
        <w:t>.</w:t>
      </w:r>
      <w:r w:rsidR="005B611C" w:rsidRPr="002127FD">
        <w:rPr>
          <w:szCs w:val="24"/>
          <w:lang w:val="bg-BG"/>
        </w:rPr>
        <w:t xml:space="preserve"> </w:t>
      </w:r>
    </w:p>
    <w:p w14:paraId="777CF2C9" w14:textId="0F7AF9DD" w:rsidR="0020500C" w:rsidRDefault="0020500C" w:rsidP="00D813A7">
      <w:pPr>
        <w:pStyle w:val="Text1"/>
        <w:spacing w:after="0"/>
        <w:ind w:left="567" w:hanging="567"/>
        <w:jc w:val="both"/>
        <w:rPr>
          <w:szCs w:val="24"/>
          <w:lang w:val="bg-BG"/>
        </w:rPr>
      </w:pPr>
    </w:p>
    <w:p w14:paraId="2C0B00EC" w14:textId="54A45FD4" w:rsidR="0020500C" w:rsidRPr="006B16C2" w:rsidRDefault="0020500C" w:rsidP="0020500C">
      <w:pPr>
        <w:pStyle w:val="Text1"/>
        <w:spacing w:after="0"/>
        <w:ind w:left="567" w:hanging="567"/>
        <w:jc w:val="both"/>
        <w:rPr>
          <w:szCs w:val="24"/>
          <w:lang w:val="bg-BG" w:eastAsia="bg-BG"/>
        </w:rPr>
      </w:pPr>
      <w:r w:rsidRPr="006B16C2">
        <w:rPr>
          <w:szCs w:val="24"/>
          <w:lang w:val="bg-BG" w:eastAsia="bg-BG"/>
        </w:rPr>
        <w:t xml:space="preserve">4.9. </w:t>
      </w:r>
      <w:r w:rsidRPr="006B16C2">
        <w:rPr>
          <w:szCs w:val="24"/>
          <w:lang w:val="bg-BG" w:eastAsia="bg-BG"/>
        </w:rPr>
        <w:tab/>
      </w:r>
      <w:r w:rsidRPr="006B16C2">
        <w:rPr>
          <w:szCs w:val="24"/>
          <w:lang w:val="bg-BG"/>
        </w:rPr>
        <w:t>Когато</w:t>
      </w:r>
      <w:r w:rsidRPr="006B16C2">
        <w:rPr>
          <w:szCs w:val="24"/>
          <w:lang w:val="bg-BG" w:eastAsia="bg-BG"/>
        </w:rPr>
        <w:t xml:space="preserve"> бенефициентът се явява и </w:t>
      </w:r>
      <w:r w:rsidRPr="006B16C2">
        <w:rPr>
          <w:szCs w:val="24"/>
          <w:lang w:val="bg-BG"/>
        </w:rPr>
        <w:t>администратор</w:t>
      </w:r>
      <w:r w:rsidRPr="006B16C2">
        <w:rPr>
          <w:szCs w:val="24"/>
          <w:lang w:val="bg-BG" w:eastAsia="bg-BG"/>
        </w:rPr>
        <w:t xml:space="preserve"> на минимална помощ, той е длъжен:</w:t>
      </w:r>
    </w:p>
    <w:p w14:paraId="3D2F26DD" w14:textId="5136797D" w:rsidR="0020500C" w:rsidRPr="006B16C2" w:rsidRDefault="0020500C" w:rsidP="00E2146E">
      <w:pPr>
        <w:pStyle w:val="Text1"/>
        <w:numPr>
          <w:ilvl w:val="0"/>
          <w:numId w:val="13"/>
        </w:numPr>
        <w:spacing w:after="0"/>
        <w:jc w:val="both"/>
        <w:rPr>
          <w:szCs w:val="24"/>
          <w:lang w:val="bg-BG" w:eastAsia="bg-BG"/>
        </w:rPr>
      </w:pPr>
      <w:r w:rsidRPr="006B16C2">
        <w:rPr>
          <w:szCs w:val="24"/>
          <w:lang w:val="bg-BG" w:eastAsia="bg-BG"/>
        </w:rPr>
        <w:t xml:space="preserve">Да познава и спазва националното и </w:t>
      </w:r>
      <w:r w:rsidRPr="006B16C2">
        <w:rPr>
          <w:szCs w:val="24"/>
          <w:lang w:val="bg-BG"/>
        </w:rPr>
        <w:t>европейско</w:t>
      </w:r>
      <w:r w:rsidRPr="006B16C2">
        <w:rPr>
          <w:szCs w:val="24"/>
          <w:lang w:val="bg-BG" w:eastAsia="bg-BG"/>
        </w:rPr>
        <w:t xml:space="preserve"> законодателство в областта на минималните помощи;</w:t>
      </w:r>
    </w:p>
    <w:p w14:paraId="54F2D0EA" w14:textId="2C42D90D" w:rsidR="0020500C" w:rsidRPr="006B16C2" w:rsidRDefault="0020500C" w:rsidP="00960B82">
      <w:pPr>
        <w:pStyle w:val="Text1"/>
        <w:spacing w:after="0"/>
        <w:ind w:left="720"/>
        <w:jc w:val="both"/>
        <w:rPr>
          <w:szCs w:val="24"/>
          <w:lang w:val="bg-BG" w:eastAsia="bg-BG"/>
        </w:rPr>
      </w:pPr>
      <w:r w:rsidRPr="006B16C2">
        <w:rPr>
          <w:szCs w:val="24"/>
          <w:lang w:val="bg-BG" w:eastAsia="bg-BG"/>
        </w:rPr>
        <w:t xml:space="preserve"> </w:t>
      </w:r>
    </w:p>
    <w:p w14:paraId="024578AE" w14:textId="77777777" w:rsidR="0020500C" w:rsidRPr="006B16C2" w:rsidRDefault="0020500C" w:rsidP="00E2146E">
      <w:pPr>
        <w:pStyle w:val="Text1"/>
        <w:numPr>
          <w:ilvl w:val="0"/>
          <w:numId w:val="13"/>
        </w:numPr>
        <w:spacing w:after="0"/>
        <w:jc w:val="both"/>
        <w:rPr>
          <w:szCs w:val="24"/>
          <w:lang w:val="bg-BG" w:eastAsia="bg-BG"/>
        </w:rPr>
      </w:pPr>
      <w:r w:rsidRPr="006B16C2">
        <w:rPr>
          <w:szCs w:val="24"/>
          <w:lang w:val="bg-BG" w:eastAsia="bg-BG"/>
        </w:rPr>
        <w:t xml:space="preserve">Да осигури съответствие на помощта с всички приложими изисквания на законодателството на национално и </w:t>
      </w:r>
      <w:r w:rsidRPr="006B16C2">
        <w:rPr>
          <w:szCs w:val="24"/>
          <w:lang w:val="bg-BG"/>
        </w:rPr>
        <w:t>европейско</w:t>
      </w:r>
      <w:r w:rsidRPr="006B16C2">
        <w:rPr>
          <w:szCs w:val="24"/>
          <w:lang w:val="bg-BG" w:eastAsia="bg-BG"/>
        </w:rPr>
        <w:t xml:space="preserve"> ниво;</w:t>
      </w:r>
    </w:p>
    <w:p w14:paraId="3E334C41" w14:textId="3867D19C" w:rsidR="0020500C" w:rsidRPr="00515AA8" w:rsidRDefault="0020500C" w:rsidP="00E2146E">
      <w:pPr>
        <w:pStyle w:val="Text1"/>
        <w:numPr>
          <w:ilvl w:val="0"/>
          <w:numId w:val="13"/>
        </w:numPr>
        <w:spacing w:after="0"/>
        <w:jc w:val="both"/>
        <w:rPr>
          <w:szCs w:val="24"/>
          <w:lang w:val="bg-BG" w:eastAsia="bg-BG"/>
        </w:rPr>
      </w:pPr>
      <w:r w:rsidRPr="00515AA8">
        <w:rPr>
          <w:szCs w:val="24"/>
          <w:lang w:val="bg-BG" w:eastAsia="bg-BG"/>
        </w:rPr>
        <w:t xml:space="preserve">Да информира министъра на </w:t>
      </w:r>
      <w:r w:rsidRPr="00515AA8">
        <w:rPr>
          <w:szCs w:val="24"/>
          <w:lang w:val="bg-BG"/>
        </w:rPr>
        <w:t>финансите</w:t>
      </w:r>
      <w:r w:rsidRPr="00515AA8">
        <w:rPr>
          <w:szCs w:val="24"/>
          <w:lang w:val="bg-BG" w:eastAsia="bg-BG"/>
        </w:rPr>
        <w:t xml:space="preserve"> за всяка предоставена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14:paraId="5101376D" w14:textId="36F40393" w:rsidR="0020500C" w:rsidRPr="00515AA8" w:rsidRDefault="0020500C" w:rsidP="00E2146E">
      <w:pPr>
        <w:pStyle w:val="Text1"/>
        <w:numPr>
          <w:ilvl w:val="0"/>
          <w:numId w:val="13"/>
        </w:numPr>
        <w:spacing w:after="0"/>
        <w:jc w:val="both"/>
        <w:rPr>
          <w:szCs w:val="24"/>
          <w:lang w:val="bg-BG" w:eastAsia="bg-BG"/>
        </w:rPr>
      </w:pPr>
      <w:r w:rsidRPr="00515AA8">
        <w:rPr>
          <w:szCs w:val="24"/>
          <w:lang w:val="bg-BG" w:eastAsia="bg-BG"/>
        </w:rPr>
        <w:t xml:space="preserve">При окончателно отчитане да предоставя информация на </w:t>
      </w:r>
      <w:r w:rsidR="00F17971" w:rsidRPr="00515AA8">
        <w:rPr>
          <w:szCs w:val="24"/>
          <w:lang w:val="bg-BG" w:eastAsia="bg-BG"/>
        </w:rPr>
        <w:t>УО</w:t>
      </w:r>
      <w:r w:rsidRPr="00515AA8">
        <w:rPr>
          <w:szCs w:val="24"/>
          <w:lang w:val="bg-BG" w:eastAsia="bg-BG"/>
        </w:rPr>
        <w:t xml:space="preserve"> за размера на предоставената в резултат на изпълнението на проекта минимална помощ за всеки един от крайните получатели; </w:t>
      </w:r>
    </w:p>
    <w:p w14:paraId="36B82AF6" w14:textId="3AA31C35" w:rsidR="0020500C" w:rsidRPr="006B16C2" w:rsidRDefault="0020500C" w:rsidP="00E2146E">
      <w:pPr>
        <w:pStyle w:val="Text1"/>
        <w:numPr>
          <w:ilvl w:val="0"/>
          <w:numId w:val="13"/>
        </w:numPr>
        <w:spacing w:after="0"/>
        <w:jc w:val="both"/>
        <w:rPr>
          <w:szCs w:val="24"/>
          <w:lang w:val="bg-BG" w:eastAsia="bg-BG"/>
        </w:rPr>
      </w:pPr>
      <w:r w:rsidRPr="00515AA8">
        <w:rPr>
          <w:szCs w:val="24"/>
          <w:lang w:val="bg-BG" w:eastAsia="bg-BG"/>
        </w:rPr>
        <w:t xml:space="preserve">Да предоставя на всеки </w:t>
      </w:r>
      <w:r w:rsidRPr="00515AA8">
        <w:rPr>
          <w:szCs w:val="24"/>
          <w:lang w:val="bg-BG"/>
        </w:rPr>
        <w:t>получател</w:t>
      </w:r>
      <w:r w:rsidRPr="00515AA8">
        <w:rPr>
          <w:szCs w:val="24"/>
          <w:lang w:val="bg-BG" w:eastAsia="bg-BG"/>
        </w:rPr>
        <w:t xml:space="preserve"> на минимална помощ</w:t>
      </w:r>
      <w:r w:rsidRPr="006B16C2">
        <w:rPr>
          <w:szCs w:val="24"/>
          <w:lang w:val="bg-BG" w:eastAsia="bg-BG"/>
        </w:rPr>
        <w:t xml:space="preserve"> в нормативно определения срок информация за вида, размера, основанието за предоставяне и съвместимостта на помощта чрез изрично позоваване </w:t>
      </w:r>
      <w:r w:rsidR="008B332B" w:rsidRPr="006B16C2">
        <w:rPr>
          <w:color w:val="000000"/>
          <w:szCs w:val="24"/>
          <w:lang w:val="bg-BG" w:eastAsia="bg-BG"/>
        </w:rPr>
        <w:t xml:space="preserve">на </w:t>
      </w:r>
      <w:r w:rsidR="00F17971" w:rsidRPr="006B16C2">
        <w:rPr>
          <w:color w:val="000000"/>
          <w:szCs w:val="24"/>
          <w:lang w:val="bg-BG" w:eastAsia="bg-BG"/>
        </w:rPr>
        <w:t xml:space="preserve">действащия </w:t>
      </w:r>
      <w:r w:rsidR="00F53716" w:rsidRPr="006B16C2">
        <w:rPr>
          <w:color w:val="000000"/>
          <w:szCs w:val="24"/>
          <w:lang w:val="bg-BG" w:eastAsia="bg-BG"/>
        </w:rPr>
        <w:t>р</w:t>
      </w:r>
      <w:r w:rsidR="008B332B" w:rsidRPr="006B16C2">
        <w:rPr>
          <w:color w:val="000000"/>
          <w:szCs w:val="24"/>
          <w:lang w:val="bg-BG" w:eastAsia="bg-BG"/>
        </w:rPr>
        <w:t>егламент</w:t>
      </w:r>
      <w:r w:rsidR="00F53716" w:rsidRPr="006B16C2">
        <w:rPr>
          <w:color w:val="000000"/>
          <w:szCs w:val="24"/>
          <w:lang w:val="bg-BG" w:eastAsia="bg-BG"/>
        </w:rPr>
        <w:t xml:space="preserve"> на Комисията относно прилагането на членове 107 и 108 от Договора за функционирането на Европейския съюз към помощта </w:t>
      </w:r>
      <w:proofErr w:type="spellStart"/>
      <w:r w:rsidR="00F53716" w:rsidRPr="006B16C2">
        <w:rPr>
          <w:i/>
          <w:iCs/>
          <w:color w:val="000000"/>
          <w:szCs w:val="24"/>
          <w:lang w:val="bg-BG" w:eastAsia="bg-BG"/>
        </w:rPr>
        <w:t>de</w:t>
      </w:r>
      <w:proofErr w:type="spellEnd"/>
      <w:r w:rsidR="00F53716" w:rsidRPr="006B16C2">
        <w:rPr>
          <w:i/>
          <w:iCs/>
          <w:color w:val="000000"/>
          <w:szCs w:val="24"/>
          <w:lang w:val="bg-BG" w:eastAsia="bg-BG"/>
        </w:rPr>
        <w:t xml:space="preserve"> </w:t>
      </w:r>
      <w:proofErr w:type="spellStart"/>
      <w:r w:rsidR="00F53716" w:rsidRPr="006B16C2">
        <w:rPr>
          <w:i/>
          <w:iCs/>
          <w:color w:val="000000"/>
          <w:szCs w:val="24"/>
          <w:lang w:val="bg-BG" w:eastAsia="bg-BG"/>
        </w:rPr>
        <w:t>minimis</w:t>
      </w:r>
      <w:proofErr w:type="spellEnd"/>
      <w:r w:rsidR="008B332B" w:rsidRPr="006B16C2">
        <w:rPr>
          <w:color w:val="000000"/>
          <w:szCs w:val="24"/>
          <w:lang w:val="bg-BG" w:eastAsia="bg-BG"/>
        </w:rPr>
        <w:t xml:space="preserve"> и цитиране </w:t>
      </w:r>
      <w:r w:rsidRPr="006B16C2">
        <w:rPr>
          <w:szCs w:val="24"/>
          <w:lang w:val="bg-BG" w:eastAsia="bg-BG"/>
        </w:rPr>
        <w:t xml:space="preserve">на </w:t>
      </w:r>
      <w:r w:rsidR="008B332B" w:rsidRPr="006B16C2">
        <w:rPr>
          <w:szCs w:val="24"/>
          <w:lang w:val="bg-BG" w:eastAsia="bg-BG"/>
        </w:rPr>
        <w:t xml:space="preserve">неговото </w:t>
      </w:r>
      <w:r w:rsidRPr="006B16C2">
        <w:rPr>
          <w:color w:val="000000"/>
          <w:szCs w:val="24"/>
          <w:lang w:val="bg-BG" w:eastAsia="bg-BG"/>
        </w:rPr>
        <w:t>заглавие и номер на публикация</w:t>
      </w:r>
      <w:r w:rsidR="008B332B" w:rsidRPr="006B16C2">
        <w:rPr>
          <w:color w:val="000000"/>
          <w:szCs w:val="24"/>
          <w:lang w:val="bg-BG" w:eastAsia="bg-BG"/>
        </w:rPr>
        <w:t xml:space="preserve"> </w:t>
      </w:r>
      <w:r w:rsidRPr="006B16C2">
        <w:rPr>
          <w:color w:val="000000"/>
          <w:szCs w:val="24"/>
          <w:lang w:val="bg-BG" w:eastAsia="bg-BG"/>
        </w:rPr>
        <w:t xml:space="preserve">в </w:t>
      </w:r>
      <w:r w:rsidRPr="006B16C2">
        <w:rPr>
          <w:i/>
          <w:iCs/>
          <w:color w:val="000000"/>
          <w:szCs w:val="24"/>
          <w:lang w:val="bg-BG" w:eastAsia="bg-BG"/>
        </w:rPr>
        <w:t>Официален вестник на Европейския съюз</w:t>
      </w:r>
      <w:r w:rsidRPr="006B16C2">
        <w:rPr>
          <w:szCs w:val="24"/>
          <w:lang w:val="bg-BG" w:eastAsia="bg-BG"/>
        </w:rPr>
        <w:t>, както и произтичащите от получаването на помощта задължения за получателя;</w:t>
      </w:r>
    </w:p>
    <w:p w14:paraId="5254FB74" w14:textId="299A8B8B" w:rsidR="0020500C" w:rsidRPr="006B16C2" w:rsidRDefault="0020500C" w:rsidP="00E2146E">
      <w:pPr>
        <w:pStyle w:val="Text1"/>
        <w:numPr>
          <w:ilvl w:val="0"/>
          <w:numId w:val="13"/>
        </w:numPr>
        <w:spacing w:after="0"/>
        <w:jc w:val="both"/>
        <w:rPr>
          <w:szCs w:val="24"/>
          <w:lang w:val="bg-BG" w:eastAsia="bg-BG"/>
        </w:rPr>
      </w:pPr>
      <w:r w:rsidRPr="006B16C2">
        <w:rPr>
          <w:szCs w:val="24"/>
          <w:lang w:val="bg-BG"/>
        </w:rPr>
        <w:t xml:space="preserve">Да поддържа и </w:t>
      </w:r>
      <w:r w:rsidRPr="006B16C2">
        <w:rPr>
          <w:szCs w:val="24"/>
          <w:lang w:val="bg-BG" w:eastAsia="bg-BG"/>
        </w:rPr>
        <w:t>съхранява</w:t>
      </w:r>
      <w:r w:rsidRPr="006B16C2">
        <w:rPr>
          <w:szCs w:val="24"/>
          <w:lang w:val="bg-BG"/>
        </w:rPr>
        <w:t xml:space="preserve"> информацията за предоставените от него минимални помощи във вида и формата, предвидени в Закона за държавните помощи </w:t>
      </w:r>
      <w:r w:rsidRPr="006B16C2">
        <w:rPr>
          <w:szCs w:val="24"/>
          <w:lang w:val="bg-BG" w:eastAsia="bg-BG"/>
        </w:rPr>
        <w:t>и Правилника за неговото прилагане</w:t>
      </w:r>
      <w:r w:rsidRPr="006B16C2">
        <w:rPr>
          <w:szCs w:val="24"/>
          <w:lang w:val="bg-BG"/>
        </w:rPr>
        <w:t>, като отговаря за нейната достоверност и при поискване осигурява достъп до нея на лица, определени от У</w:t>
      </w:r>
      <w:r w:rsidR="008B332B" w:rsidRPr="006B16C2">
        <w:rPr>
          <w:szCs w:val="24"/>
          <w:lang w:val="bg-BG"/>
        </w:rPr>
        <w:t>О</w:t>
      </w:r>
      <w:r w:rsidRPr="006B16C2">
        <w:rPr>
          <w:szCs w:val="24"/>
          <w:lang w:val="bg-BG"/>
        </w:rPr>
        <w:t>, министъра на финансите или Европейската комисия;</w:t>
      </w:r>
    </w:p>
    <w:p w14:paraId="213F740C" w14:textId="77777777" w:rsidR="0020500C" w:rsidRPr="006B16C2" w:rsidRDefault="0020500C" w:rsidP="00E2146E">
      <w:pPr>
        <w:pStyle w:val="Text1"/>
        <w:numPr>
          <w:ilvl w:val="0"/>
          <w:numId w:val="13"/>
        </w:numPr>
        <w:spacing w:after="0"/>
        <w:jc w:val="both"/>
        <w:rPr>
          <w:szCs w:val="24"/>
          <w:lang w:val="bg-BG" w:eastAsia="bg-BG"/>
        </w:rPr>
      </w:pPr>
      <w:r w:rsidRPr="006B16C2">
        <w:rPr>
          <w:szCs w:val="24"/>
          <w:lang w:val="bg-BG"/>
        </w:rPr>
        <w:t xml:space="preserve">Да публикува информация за предоставената помощ в съответствие с разпоредбите на </w:t>
      </w:r>
      <w:r w:rsidRPr="006B16C2">
        <w:rPr>
          <w:szCs w:val="24"/>
          <w:lang w:val="bg-BG" w:eastAsia="bg-BG"/>
        </w:rPr>
        <w:t xml:space="preserve">Закона за </w:t>
      </w:r>
      <w:r w:rsidRPr="006B16C2">
        <w:rPr>
          <w:szCs w:val="24"/>
          <w:lang w:val="bg-BG"/>
        </w:rPr>
        <w:t>държавните</w:t>
      </w:r>
      <w:r w:rsidRPr="006B16C2">
        <w:rPr>
          <w:szCs w:val="24"/>
          <w:lang w:val="bg-BG" w:eastAsia="bg-BG"/>
        </w:rPr>
        <w:t xml:space="preserve"> помощи и Правилника за неговото прилагане;</w:t>
      </w:r>
    </w:p>
    <w:p w14:paraId="1A53C136" w14:textId="017E6A6F" w:rsidR="0020500C" w:rsidRPr="006B16C2" w:rsidRDefault="0020500C" w:rsidP="00E2146E">
      <w:pPr>
        <w:pStyle w:val="Text1"/>
        <w:numPr>
          <w:ilvl w:val="0"/>
          <w:numId w:val="13"/>
        </w:numPr>
        <w:spacing w:after="0"/>
        <w:jc w:val="both"/>
        <w:rPr>
          <w:szCs w:val="24"/>
          <w:lang w:val="bg-BG" w:eastAsia="bg-BG"/>
        </w:rPr>
      </w:pPr>
      <w:r w:rsidRPr="006B16C2">
        <w:rPr>
          <w:szCs w:val="24"/>
          <w:lang w:val="bg-BG" w:eastAsia="bg-BG"/>
        </w:rPr>
        <w:t xml:space="preserve">Да актуализира информацията за отпуснатата минимална помощ след приключване на </w:t>
      </w:r>
      <w:r w:rsidR="008B332B" w:rsidRPr="006B16C2">
        <w:rPr>
          <w:szCs w:val="24"/>
          <w:lang w:val="bg-BG" w:eastAsia="bg-BG"/>
        </w:rPr>
        <w:t xml:space="preserve">дейностите на </w:t>
      </w:r>
      <w:r w:rsidR="008B332B" w:rsidRPr="006B16C2">
        <w:rPr>
          <w:szCs w:val="24"/>
          <w:lang w:val="bg-BG"/>
        </w:rPr>
        <w:t>крайния</w:t>
      </w:r>
      <w:r w:rsidR="008B332B" w:rsidRPr="006B16C2">
        <w:rPr>
          <w:szCs w:val="24"/>
          <w:lang w:val="bg-BG" w:eastAsia="bg-BG"/>
        </w:rPr>
        <w:t xml:space="preserve"> получател по</w:t>
      </w:r>
      <w:r w:rsidRPr="006B16C2">
        <w:rPr>
          <w:szCs w:val="24"/>
          <w:lang w:val="bg-BG" w:eastAsia="bg-BG"/>
        </w:rPr>
        <w:t xml:space="preserve"> проекта в официалния регистър на минималните помощи на сайта на Министерство на финансите, когато е приложимо;</w:t>
      </w:r>
    </w:p>
    <w:p w14:paraId="1A27E7B9" w14:textId="77777777" w:rsidR="0020500C" w:rsidRPr="006B16C2" w:rsidRDefault="0020500C" w:rsidP="00E2146E">
      <w:pPr>
        <w:pStyle w:val="Text1"/>
        <w:numPr>
          <w:ilvl w:val="0"/>
          <w:numId w:val="13"/>
        </w:numPr>
        <w:spacing w:after="0"/>
        <w:jc w:val="both"/>
        <w:rPr>
          <w:szCs w:val="24"/>
          <w:lang w:val="bg-BG" w:eastAsia="bg-BG"/>
        </w:rPr>
      </w:pPr>
      <w:r w:rsidRPr="006B16C2">
        <w:rPr>
          <w:szCs w:val="24"/>
          <w:lang w:val="bg-BG" w:eastAsia="bg-BG"/>
        </w:rPr>
        <w:t xml:space="preserve">Да упражнява </w:t>
      </w:r>
      <w:r w:rsidRPr="006B16C2">
        <w:rPr>
          <w:szCs w:val="24"/>
          <w:lang w:val="bg-BG"/>
        </w:rPr>
        <w:t>контрол</w:t>
      </w:r>
      <w:r w:rsidRPr="006B16C2">
        <w:rPr>
          <w:szCs w:val="24"/>
          <w:lang w:val="bg-BG" w:eastAsia="bg-BG"/>
        </w:rPr>
        <w:t xml:space="preserve"> за спазване на мерките и условията, при които помощта е одобрена;</w:t>
      </w:r>
    </w:p>
    <w:p w14:paraId="07F1530A" w14:textId="497BF3ED" w:rsidR="0020500C" w:rsidRPr="006B16C2" w:rsidRDefault="0020500C" w:rsidP="00E2146E">
      <w:pPr>
        <w:pStyle w:val="Text1"/>
        <w:numPr>
          <w:ilvl w:val="0"/>
          <w:numId w:val="13"/>
        </w:numPr>
        <w:spacing w:after="0"/>
        <w:jc w:val="both"/>
        <w:rPr>
          <w:szCs w:val="24"/>
          <w:lang w:val="bg-BG" w:eastAsia="bg-BG"/>
        </w:rPr>
      </w:pPr>
      <w:r w:rsidRPr="006B16C2">
        <w:rPr>
          <w:szCs w:val="24"/>
          <w:lang w:val="bg-BG" w:eastAsia="bg-BG"/>
        </w:rPr>
        <w:t xml:space="preserve">Да поддържа </w:t>
      </w:r>
      <w:r w:rsidRPr="006B16C2">
        <w:rPr>
          <w:szCs w:val="24"/>
          <w:lang w:val="bg-BG"/>
        </w:rPr>
        <w:t>капацитет</w:t>
      </w:r>
      <w:r w:rsidRPr="006B16C2">
        <w:rPr>
          <w:szCs w:val="24"/>
          <w:lang w:val="bg-BG" w:eastAsia="bg-BG"/>
        </w:rPr>
        <w:t xml:space="preserve"> и информираност относно правилата по </w:t>
      </w:r>
      <w:r w:rsidR="008B332B" w:rsidRPr="006B16C2">
        <w:rPr>
          <w:szCs w:val="24"/>
          <w:lang w:val="bg-BG" w:eastAsia="bg-BG"/>
        </w:rPr>
        <w:t>минимални</w:t>
      </w:r>
      <w:r w:rsidRPr="006B16C2">
        <w:rPr>
          <w:szCs w:val="24"/>
          <w:lang w:val="bg-BG" w:eastAsia="bg-BG"/>
        </w:rPr>
        <w:t xml:space="preserve"> помощи, вкл. обучение на персонала;</w:t>
      </w:r>
    </w:p>
    <w:p w14:paraId="500B6E43" w14:textId="4278F125" w:rsidR="0020500C" w:rsidRPr="006B16C2" w:rsidRDefault="0020500C" w:rsidP="00E2146E">
      <w:pPr>
        <w:pStyle w:val="Text1"/>
        <w:numPr>
          <w:ilvl w:val="0"/>
          <w:numId w:val="13"/>
        </w:numPr>
        <w:spacing w:after="0"/>
        <w:jc w:val="both"/>
        <w:rPr>
          <w:szCs w:val="24"/>
          <w:lang w:val="bg-BG" w:eastAsia="bg-BG"/>
        </w:rPr>
      </w:pPr>
      <w:r w:rsidRPr="006B16C2">
        <w:rPr>
          <w:szCs w:val="24"/>
          <w:lang w:val="bg-BG" w:eastAsia="bg-BG"/>
        </w:rPr>
        <w:t>Да предприеме необходимите действия за възстановяването на неправомерн</w:t>
      </w:r>
      <w:r w:rsidR="005C3F2B">
        <w:rPr>
          <w:szCs w:val="24"/>
          <w:lang w:val="bg-BG" w:eastAsia="bg-BG"/>
        </w:rPr>
        <w:t>о получена</w:t>
      </w:r>
      <w:r w:rsidRPr="006B16C2">
        <w:rPr>
          <w:szCs w:val="24"/>
          <w:lang w:val="bg-BG" w:eastAsia="bg-BG"/>
        </w:rPr>
        <w:t xml:space="preserve"> </w:t>
      </w:r>
      <w:r w:rsidR="005C3F2B">
        <w:rPr>
          <w:szCs w:val="24"/>
          <w:lang w:val="bg-BG" w:eastAsia="bg-BG"/>
        </w:rPr>
        <w:t>минимална</w:t>
      </w:r>
      <w:r w:rsidRPr="006B16C2">
        <w:rPr>
          <w:szCs w:val="24"/>
          <w:lang w:val="bg-BG" w:eastAsia="bg-BG"/>
        </w:rPr>
        <w:t xml:space="preserve"> помощ</w:t>
      </w:r>
      <w:r w:rsidR="005C3F2B">
        <w:rPr>
          <w:szCs w:val="24"/>
          <w:lang w:val="bg-BG" w:eastAsia="bg-BG"/>
        </w:rPr>
        <w:t>.</w:t>
      </w:r>
      <w:r w:rsidRPr="006B16C2">
        <w:rPr>
          <w:szCs w:val="24"/>
          <w:lang w:val="bg-BG" w:eastAsia="bg-BG"/>
        </w:rPr>
        <w:t xml:space="preserve"> </w:t>
      </w:r>
    </w:p>
    <w:p w14:paraId="43BE1F90" w14:textId="1A8C99F3" w:rsidR="00F17971" w:rsidRDefault="0020500C" w:rsidP="00E2146E">
      <w:pPr>
        <w:pStyle w:val="Text1"/>
        <w:numPr>
          <w:ilvl w:val="0"/>
          <w:numId w:val="13"/>
        </w:numPr>
        <w:spacing w:after="0"/>
        <w:jc w:val="both"/>
        <w:rPr>
          <w:szCs w:val="24"/>
          <w:lang w:val="bg-BG" w:eastAsia="bg-BG"/>
        </w:rPr>
      </w:pPr>
      <w:r w:rsidRPr="006B16C2">
        <w:rPr>
          <w:szCs w:val="24"/>
          <w:lang w:val="bg-BG" w:eastAsia="bg-BG"/>
        </w:rPr>
        <w:lastRenderedPageBreak/>
        <w:t xml:space="preserve">Да съхранява информацията относно всяка предоставена </w:t>
      </w:r>
      <w:r w:rsidR="00F53716" w:rsidRPr="006B16C2">
        <w:rPr>
          <w:szCs w:val="24"/>
          <w:lang w:val="bg-BG" w:eastAsia="bg-BG"/>
        </w:rPr>
        <w:t>минимална</w:t>
      </w:r>
      <w:r w:rsidRPr="006B16C2">
        <w:rPr>
          <w:szCs w:val="24"/>
          <w:lang w:val="bg-BG" w:eastAsia="bg-BG"/>
        </w:rPr>
        <w:t xml:space="preserve"> помощ за период от 10 </w:t>
      </w:r>
      <w:r w:rsidR="00F53716" w:rsidRPr="006B16C2">
        <w:rPr>
          <w:szCs w:val="24"/>
          <w:lang w:val="bg-BG"/>
        </w:rPr>
        <w:t>бюджетни</w:t>
      </w:r>
      <w:r w:rsidR="00F53716" w:rsidRPr="006B16C2">
        <w:rPr>
          <w:szCs w:val="24"/>
          <w:lang w:val="bg-BG" w:eastAsia="bg-BG"/>
        </w:rPr>
        <w:t xml:space="preserve"> </w:t>
      </w:r>
      <w:r w:rsidRPr="006B16C2">
        <w:rPr>
          <w:szCs w:val="24"/>
          <w:lang w:val="bg-BG" w:eastAsia="bg-BG"/>
        </w:rPr>
        <w:t>години от датата</w:t>
      </w:r>
      <w:r w:rsidR="008B7BE4" w:rsidRPr="006B16C2">
        <w:rPr>
          <w:szCs w:val="24"/>
          <w:lang w:val="bg-BG" w:eastAsia="bg-BG"/>
        </w:rPr>
        <w:t>,</w:t>
      </w:r>
      <w:r w:rsidRPr="006B16C2">
        <w:rPr>
          <w:szCs w:val="24"/>
          <w:lang w:val="bg-BG" w:eastAsia="bg-BG"/>
        </w:rPr>
        <w:t xml:space="preserve"> на </w:t>
      </w:r>
      <w:r w:rsidR="008B7BE4" w:rsidRPr="006B16C2">
        <w:rPr>
          <w:szCs w:val="24"/>
          <w:lang w:val="bg-BG" w:eastAsia="bg-BG"/>
        </w:rPr>
        <w:t>която е предоставена последната индивидуална помощ по такава схема</w:t>
      </w:r>
      <w:r w:rsidRPr="006B16C2">
        <w:rPr>
          <w:szCs w:val="24"/>
          <w:lang w:val="bg-BG" w:eastAsia="bg-BG"/>
        </w:rPr>
        <w:t>.</w:t>
      </w:r>
    </w:p>
    <w:p w14:paraId="1EFABEF8" w14:textId="21A31DBE" w:rsidR="00960B82" w:rsidRPr="006B16C2" w:rsidRDefault="00960B82" w:rsidP="00B64EFC">
      <w:pPr>
        <w:pStyle w:val="Text1"/>
        <w:ind w:left="567"/>
        <w:jc w:val="both"/>
        <w:rPr>
          <w:szCs w:val="24"/>
          <w:lang w:val="bg-BG" w:eastAsia="bg-BG"/>
        </w:rPr>
      </w:pPr>
      <w:r w:rsidRPr="00960B82">
        <w:rPr>
          <w:szCs w:val="24"/>
          <w:lang w:val="bg-BG" w:eastAsia="bg-BG"/>
        </w:rPr>
        <w:t xml:space="preserve">Конкретният бенефициент – МОН прилага контролни механизми, с които да гарантира, че всички условия на Регламент (ЕС) № 1407/2013 са изпълнени. Контролните механизми са съвкупността от мерки, правила, процедури, официални източници на информация, посредством които администраторът на помощ проверява съответните обстоятелства, за да гарантира изпълнението на всяко едно условие от Регламент (ЕС) № 1407/2013. Във връзка с чл. 6, </w:t>
      </w:r>
      <w:proofErr w:type="spellStart"/>
      <w:r w:rsidRPr="00960B82">
        <w:rPr>
          <w:szCs w:val="24"/>
          <w:lang w:val="bg-BG" w:eastAsia="bg-BG"/>
        </w:rPr>
        <w:t>пар</w:t>
      </w:r>
      <w:proofErr w:type="spellEnd"/>
      <w:r w:rsidRPr="00960B82">
        <w:rPr>
          <w:szCs w:val="24"/>
          <w:lang w:val="bg-BG" w:eastAsia="bg-BG"/>
        </w:rPr>
        <w:t>. 4 от Регламент (ЕС) № 1407/2013, администраторът на помощ е 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Регламента. В тази връзка, администраторът на помощ - МОН проверява декларираната от кандидатите информация, чрез съпоставянето й с данни от официални източници, като например НСИ, Търговския регистър и регистър на юридическите лица с нестопанска цел, Регистъра на минималните помощи, поддържан от министъра на финансите и др. При проверка на условията на Регламент (ЕС) № 1407/2013 за всяко частно училище, МОН следва да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w:t>
      </w:r>
    </w:p>
    <w:p w14:paraId="6F349FFE" w14:textId="7B044E6E" w:rsidR="00FF09C2" w:rsidRDefault="00FF09C2" w:rsidP="00D813A7">
      <w:pPr>
        <w:pStyle w:val="Text1"/>
        <w:spacing w:after="0"/>
        <w:ind w:left="567" w:hanging="567"/>
        <w:jc w:val="both"/>
        <w:rPr>
          <w:b/>
          <w:szCs w:val="24"/>
          <w:lang w:val="bg-BG"/>
        </w:rPr>
      </w:pPr>
    </w:p>
    <w:p w14:paraId="6F41CB91" w14:textId="591C4B6D"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 xml:space="preserve">Възстановяване на </w:t>
      </w:r>
      <w:r w:rsidR="00F55BD7">
        <w:rPr>
          <w:b/>
          <w:szCs w:val="24"/>
          <w:lang w:val="bg-BG"/>
        </w:rPr>
        <w:t>неправомерно</w:t>
      </w:r>
      <w:r>
        <w:rPr>
          <w:b/>
          <w:szCs w:val="24"/>
          <w:lang w:val="bg-BG"/>
        </w:rPr>
        <w:t xml:space="preserve"> 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1F7C4843" w:rsidR="00D308F2"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7D56">
        <w:rPr>
          <w:szCs w:val="24"/>
          <w:lang w:val="bg-BG"/>
        </w:rPr>
        <w:t>Наредба Н-3/22.05.2018 г.</w:t>
      </w:r>
      <w:r w:rsidR="0082154A">
        <w:rPr>
          <w:szCs w:val="24"/>
          <w:lang w:val="bg-BG"/>
        </w:rPr>
        <w:t xml:space="preserve"> </w:t>
      </w:r>
      <w:r w:rsidRPr="001963D5">
        <w:rPr>
          <w:szCs w:val="24"/>
          <w:lang w:val="bg-BG"/>
        </w:rPr>
        <w:t xml:space="preserve"> </w:t>
      </w:r>
    </w:p>
    <w:p w14:paraId="1D01FAA7" w14:textId="0B12643F" w:rsidR="00A121B6" w:rsidRPr="00787D56" w:rsidRDefault="00A121B6" w:rsidP="00A121B6">
      <w:pPr>
        <w:pStyle w:val="Text1"/>
        <w:ind w:left="567"/>
        <w:jc w:val="both"/>
        <w:rPr>
          <w:szCs w:val="24"/>
          <w:lang w:val="en-US"/>
        </w:rPr>
      </w:pPr>
      <w:r w:rsidRPr="00A01D04">
        <w:rPr>
          <w:szCs w:val="24"/>
          <w:lang w:val="bg-BG"/>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73319E">
        <w:rPr>
          <w:szCs w:val="24"/>
          <w:lang w:val="bg-BG"/>
        </w:rPr>
        <w:t>,</w:t>
      </w:r>
      <w:r w:rsidR="0073319E" w:rsidRPr="0073319E">
        <w:t xml:space="preserve"> </w:t>
      </w:r>
      <w:r w:rsidR="0073319E" w:rsidRPr="0073319E">
        <w:rPr>
          <w:szCs w:val="24"/>
          <w:lang w:val="bg-BG"/>
        </w:rPr>
        <w:t>а когато това е неприложимо – по реда на чл. 64а от ЗУСЕФСУ</w:t>
      </w:r>
      <w:r w:rsidR="0073319E">
        <w:rPr>
          <w:szCs w:val="24"/>
          <w:lang w:val="bg-BG"/>
        </w:rPr>
        <w:t xml:space="preserve"> </w:t>
      </w:r>
      <w:r w:rsidR="000B437A">
        <w:rPr>
          <w:szCs w:val="24"/>
          <w:lang w:val="en-US"/>
        </w:rPr>
        <w:t>.</w:t>
      </w:r>
    </w:p>
    <w:p w14:paraId="633909AC" w14:textId="51568BF1" w:rsidR="00D308F2" w:rsidRPr="001963D5" w:rsidRDefault="00D308F2" w:rsidP="00D308F2">
      <w:pPr>
        <w:pStyle w:val="Text1"/>
        <w:ind w:left="567"/>
        <w:jc w:val="both"/>
        <w:rPr>
          <w:szCs w:val="24"/>
          <w:lang w:val="bg-BG"/>
        </w:rPr>
      </w:pPr>
      <w:r w:rsidRPr="001963D5">
        <w:rPr>
          <w:szCs w:val="24"/>
          <w:lang w:val="bg-BG"/>
        </w:rPr>
        <w:t>Бенефициентът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w:t>
      </w:r>
      <w:r w:rsidR="006A2FBB">
        <w:rPr>
          <w:szCs w:val="24"/>
          <w:lang w:val="bg-BG"/>
        </w:rPr>
        <w:t>,</w:t>
      </w:r>
      <w:r w:rsidRPr="001963D5">
        <w:rPr>
          <w:szCs w:val="24"/>
          <w:lang w:val="bg-BG"/>
        </w:rPr>
        <w:t xml:space="preserve"> независимо от датата на тяхното установяване. </w:t>
      </w:r>
    </w:p>
    <w:p w14:paraId="1E34EDCB" w14:textId="2357E5EC"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787D56">
        <w:rPr>
          <w:szCs w:val="24"/>
          <w:lang w:val="bg-BG"/>
        </w:rPr>
        <w:t>чл.5.1</w:t>
      </w:r>
      <w:r w:rsidR="00F10B60">
        <w:rPr>
          <w:szCs w:val="24"/>
          <w:lang w:val="bg-BG"/>
        </w:rPr>
        <w:t>,</w:t>
      </w:r>
      <w:r w:rsidR="00D308F2" w:rsidRPr="001963D5">
        <w:rPr>
          <w:szCs w:val="24"/>
          <w:lang w:val="bg-BG"/>
        </w:rPr>
        <w:t xml:space="preserve"> Управляващият орган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просрочието. </w:t>
      </w:r>
    </w:p>
    <w:p w14:paraId="7B16D052" w14:textId="65A790DB" w:rsidR="00DD460E"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w:t>
      </w:r>
      <w:r w:rsidR="00241EF0" w:rsidRPr="001963D5">
        <w:rPr>
          <w:szCs w:val="24"/>
          <w:lang w:val="bg-BG"/>
        </w:rPr>
        <w:t xml:space="preserve">. </w:t>
      </w:r>
    </w:p>
    <w:p w14:paraId="7FAC9FAF" w14:textId="70E778EB" w:rsidR="00D308F2" w:rsidRPr="001963D5" w:rsidRDefault="00E815DA" w:rsidP="00D308F2">
      <w:pPr>
        <w:pStyle w:val="Text1"/>
        <w:ind w:left="567" w:hanging="567"/>
        <w:jc w:val="both"/>
        <w:rPr>
          <w:szCs w:val="24"/>
          <w:lang w:val="bg-BG"/>
        </w:rPr>
      </w:pPr>
      <w:r w:rsidRPr="001963D5">
        <w:rPr>
          <w:szCs w:val="24"/>
          <w:lang w:val="bg-BG"/>
        </w:rPr>
        <w:lastRenderedPageBreak/>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1C76F549" w14:textId="46D321A6" w:rsidR="00D308F2" w:rsidRPr="001963D5" w:rsidRDefault="00E815DA" w:rsidP="0082154A">
      <w:pPr>
        <w:pStyle w:val="Text1"/>
        <w:ind w:left="567" w:hanging="567"/>
        <w:jc w:val="both"/>
        <w:rPr>
          <w:szCs w:val="24"/>
          <w:lang w:val="bg-BG"/>
        </w:rPr>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44-47 от </w:t>
      </w:r>
      <w:r w:rsidR="0082154A" w:rsidRPr="007867B3">
        <w:rPr>
          <w:szCs w:val="24"/>
          <w:lang w:val="bg-BG"/>
        </w:rPr>
        <w:t>Наредба Н-3/22.05.2018 г</w:t>
      </w:r>
      <w:r w:rsidR="0082154A">
        <w:rPr>
          <w:szCs w:val="24"/>
          <w:lang w:val="bg-BG"/>
        </w:rPr>
        <w:t>.</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774E9507" w:rsidR="00FF09C2" w:rsidRPr="008277DD" w:rsidRDefault="00FF09C2" w:rsidP="00D813A7">
      <w:pPr>
        <w:pStyle w:val="BodyText2"/>
      </w:pPr>
      <w:r w:rsidRPr="008277DD">
        <w:rPr>
          <w:sz w:val="24"/>
        </w:rPr>
        <w:t xml:space="preserve">Цялата кореспонденция, свързана с настоящия договор, трябва да бъде в писмена форма, </w:t>
      </w:r>
      <w:r w:rsidR="00D45639">
        <w:rPr>
          <w:sz w:val="24"/>
        </w:rPr>
        <w:t xml:space="preserve">на български език, </w:t>
      </w:r>
      <w:r w:rsidR="00283BCB">
        <w:rPr>
          <w:sz w:val="24"/>
        </w:rPr>
        <w:t xml:space="preserve">да </w:t>
      </w:r>
      <w:r w:rsidRPr="008277DD">
        <w:rPr>
          <w:sz w:val="24"/>
        </w:rPr>
        <w:t xml:space="preserve">съдържа регистрационния номер </w:t>
      </w:r>
      <w:r w:rsidR="00D45639">
        <w:rPr>
          <w:sz w:val="24"/>
        </w:rPr>
        <w:t xml:space="preserve">на договора </w:t>
      </w:r>
      <w:r w:rsidRPr="008277DD">
        <w:rPr>
          <w:sz w:val="24"/>
        </w:rPr>
        <w:t xml:space="preserve">и наименованието на проекта, и </w:t>
      </w:r>
      <w:r w:rsidR="00ED6E54">
        <w:rPr>
          <w:sz w:val="24"/>
        </w:rPr>
        <w:t>се</w:t>
      </w:r>
      <w:r w:rsidR="00D45639" w:rsidRPr="00D45639">
        <w:rPr>
          <w:sz w:val="24"/>
        </w:rPr>
        <w:t xml:space="preserve"> вод</w:t>
      </w:r>
      <w:r w:rsidR="00ED6E54">
        <w:rPr>
          <w:sz w:val="24"/>
        </w:rPr>
        <w:t>и</w:t>
      </w:r>
      <w:r w:rsidR="00D45639" w:rsidRPr="00D45639">
        <w:rPr>
          <w:sz w:val="24"/>
        </w:rPr>
        <w:t xml:space="preserve"> чрез ИСУН при условията на подзаконовите </w:t>
      </w:r>
      <w:r w:rsidR="00283BCB" w:rsidRPr="00283BCB">
        <w:rPr>
          <w:sz w:val="24"/>
        </w:rPr>
        <w:t xml:space="preserve">нормативни актове за програмен период 2014-2020, приложими на основание § 71, ал. 3 от </w:t>
      </w:r>
      <w:r w:rsidR="00283BCB">
        <w:rPr>
          <w:sz w:val="24"/>
        </w:rPr>
        <w:t xml:space="preserve">ЗИД на </w:t>
      </w:r>
      <w:r w:rsidR="00283BCB" w:rsidRPr="00283BCB">
        <w:rPr>
          <w:sz w:val="24"/>
        </w:rPr>
        <w:t>ЗУСЕСИФ</w:t>
      </w:r>
      <w:r w:rsidR="00512E10">
        <w:rPr>
          <w:sz w:val="24"/>
        </w:rPr>
        <w:t xml:space="preserve"> (обн. ДВ, бр. 51 от </w:t>
      </w:r>
      <w:r w:rsidR="00904BFE">
        <w:rPr>
          <w:sz w:val="24"/>
        </w:rPr>
        <w:t>01.07.</w:t>
      </w:r>
      <w:r w:rsidR="00512E10">
        <w:rPr>
          <w:sz w:val="24"/>
        </w:rPr>
        <w:t>2022 г., в сила от 01.07.2022 г.)</w:t>
      </w:r>
      <w:r w:rsidR="00283BCB" w:rsidRPr="00283BCB">
        <w:rPr>
          <w:sz w:val="24"/>
        </w:rPr>
        <w:t xml:space="preserve"> и за програмен период 2021-2027 г.</w:t>
      </w:r>
      <w:r w:rsidR="00B53874">
        <w:rPr>
          <w:sz w:val="24"/>
        </w:rPr>
        <w:t>, а след обнародването им – при условията на подзаконовите актове към ЗУСЕФСУ</w:t>
      </w:r>
      <w:r w:rsidR="00D45639" w:rsidRPr="00D45639">
        <w:rPr>
          <w:sz w:val="24"/>
        </w:rPr>
        <w:t xml:space="preserve">, </w:t>
      </w:r>
      <w:r w:rsidR="00283BCB">
        <w:rPr>
          <w:sz w:val="24"/>
        </w:rPr>
        <w:t xml:space="preserve">включително </w:t>
      </w:r>
      <w:r w:rsidR="00D45639" w:rsidRPr="00D45639">
        <w:rPr>
          <w:sz w:val="24"/>
        </w:rPr>
        <w:t>свързани с електронния обмен на данни чрез системата</w:t>
      </w:r>
      <w:r w:rsidR="00D45639">
        <w:rPr>
          <w:sz w:val="24"/>
        </w:rPr>
        <w:t>.</w:t>
      </w:r>
      <w:r w:rsidR="00D45639" w:rsidRPr="00D45639">
        <w:rPr>
          <w:sz w:val="24"/>
        </w:rPr>
        <w:t xml:space="preserve"> </w:t>
      </w:r>
      <w:r w:rsidR="00ED6E54"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235409E" w14:textId="0653BB9B" w:rsidR="00FF09C2" w:rsidRPr="008277DD" w:rsidRDefault="00300F89" w:rsidP="00D813A7">
      <w:pPr>
        <w:rPr>
          <w:szCs w:val="24"/>
          <w:lang w:val="bg-BG"/>
        </w:rPr>
      </w:pPr>
      <w:r>
        <w:rPr>
          <w:szCs w:val="24"/>
          <w:lang w:val="bg-BG"/>
        </w:rPr>
        <w:t>Изпълнителна агенция „</w:t>
      </w:r>
      <w:r w:rsidR="00D81417">
        <w:rPr>
          <w:szCs w:val="24"/>
          <w:lang w:val="bg-BG"/>
        </w:rPr>
        <w:t>П</w:t>
      </w:r>
      <w:r>
        <w:rPr>
          <w:szCs w:val="24"/>
          <w:lang w:val="bg-BG"/>
        </w:rPr>
        <w:t xml:space="preserve">рограма </w:t>
      </w:r>
      <w:r w:rsidR="00D81417">
        <w:rPr>
          <w:szCs w:val="24"/>
          <w:lang w:val="bg-BG"/>
        </w:rPr>
        <w:t>за</w:t>
      </w:r>
      <w:r>
        <w:rPr>
          <w:szCs w:val="24"/>
          <w:lang w:val="bg-BG"/>
        </w:rPr>
        <w:t xml:space="preserve"> образование“</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1C6B15D5"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4890DB3A"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чл. 26, ал. 1 от </w:t>
      </w:r>
      <w:r w:rsidR="002D26CA" w:rsidRPr="002D26CA">
        <w:rPr>
          <w:szCs w:val="24"/>
          <w:lang w:val="bg-BG"/>
        </w:rPr>
        <w:t>Закон</w:t>
      </w:r>
      <w:r w:rsidR="00B53874">
        <w:rPr>
          <w:szCs w:val="24"/>
          <w:lang w:val="bg-BG"/>
        </w:rPr>
        <w:t>а</w:t>
      </w:r>
      <w:r w:rsidR="002D26CA" w:rsidRPr="002D26CA">
        <w:rPr>
          <w:szCs w:val="24"/>
          <w:lang w:val="bg-BG"/>
        </w:rPr>
        <w:t xml:space="preserve"> за управление на средствата от Европейските фондове при споделено управление</w:t>
      </w:r>
      <w:r w:rsidR="00054037" w:rsidRPr="00054037">
        <w:rPr>
          <w:szCs w:val="24"/>
          <w:lang w:val="bg-BG"/>
        </w:rPr>
        <w:t>,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2D866D04" w:rsidR="00FF09C2" w:rsidRPr="008277DD" w:rsidRDefault="00FF09C2" w:rsidP="00D813A7">
      <w:pPr>
        <w:numPr>
          <w:ilvl w:val="0"/>
          <w:numId w:val="3"/>
        </w:numPr>
        <w:jc w:val="both"/>
        <w:rPr>
          <w:bCs/>
          <w:szCs w:val="24"/>
          <w:lang w:val="bg-BG"/>
        </w:rPr>
      </w:pPr>
      <w:r w:rsidRPr="008277DD">
        <w:rPr>
          <w:szCs w:val="24"/>
          <w:lang w:val="bg-BG"/>
        </w:rPr>
        <w:t xml:space="preserve">ПРИЛОЖЕНИЕ I: ОБЩИ УСЛОВИЯ ПРИ ПРЕДОСТАВЯНЕ НА БЕЗВЪЗМЕЗДНА ФИНАНСОВА ПОМОЩ ПО ПРИОРИТЕТИ </w:t>
      </w:r>
      <w:r w:rsidR="00294377">
        <w:rPr>
          <w:szCs w:val="24"/>
          <w:lang w:val="en-US"/>
        </w:rPr>
        <w:t>1</w:t>
      </w:r>
      <w:r w:rsidR="00DD460E">
        <w:rPr>
          <w:szCs w:val="24"/>
          <w:lang w:val="bg-BG"/>
        </w:rPr>
        <w:t>,</w:t>
      </w:r>
      <w:r w:rsidR="001963D5">
        <w:rPr>
          <w:szCs w:val="24"/>
          <w:lang w:val="bg-BG"/>
        </w:rPr>
        <w:t xml:space="preserve"> </w:t>
      </w:r>
      <w:r w:rsidR="00294377">
        <w:rPr>
          <w:szCs w:val="24"/>
          <w:lang w:val="en-US"/>
        </w:rPr>
        <w:t>2</w:t>
      </w:r>
      <w:r w:rsidR="00294377">
        <w:rPr>
          <w:szCs w:val="24"/>
          <w:lang w:val="bg-BG"/>
        </w:rPr>
        <w:t xml:space="preserve"> </w:t>
      </w:r>
      <w:r w:rsidR="00DD460E">
        <w:rPr>
          <w:szCs w:val="24"/>
          <w:lang w:val="bg-BG"/>
        </w:rPr>
        <w:t xml:space="preserve">и </w:t>
      </w:r>
      <w:r w:rsidR="00294377">
        <w:rPr>
          <w:szCs w:val="24"/>
          <w:lang w:val="en-US"/>
        </w:rPr>
        <w:t>3</w:t>
      </w:r>
      <w:r w:rsidR="00294377" w:rsidRPr="008277DD">
        <w:rPr>
          <w:szCs w:val="24"/>
          <w:lang w:val="bg-BG"/>
        </w:rPr>
        <w:t xml:space="preserve"> </w:t>
      </w:r>
      <w:r w:rsidRPr="008277DD">
        <w:rPr>
          <w:szCs w:val="24"/>
          <w:lang w:val="bg-BG"/>
        </w:rPr>
        <w:t xml:space="preserve">ОТ </w:t>
      </w:r>
      <w:r w:rsidR="00B53874">
        <w:rPr>
          <w:szCs w:val="24"/>
          <w:lang w:val="bg-BG"/>
        </w:rPr>
        <w:t xml:space="preserve"> </w:t>
      </w:r>
      <w:r w:rsidRPr="008277DD">
        <w:rPr>
          <w:szCs w:val="24"/>
          <w:lang w:val="bg-BG"/>
        </w:rPr>
        <w:t xml:space="preserve">ПРОГРАМА </w:t>
      </w:r>
      <w:r w:rsidR="00B53874">
        <w:rPr>
          <w:szCs w:val="24"/>
          <w:lang w:val="bg-BG"/>
        </w:rPr>
        <w:t>„</w:t>
      </w:r>
      <w:r w:rsidRPr="008277DD">
        <w:rPr>
          <w:szCs w:val="24"/>
          <w:lang w:val="bg-BG"/>
        </w:rPr>
        <w:t>ОБРАЗОВАНИЕ“;</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16F73872" w:rsidR="00FF09C2" w:rsidRPr="00300800"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ПРЕДСТАВЛЯВАЩИЯ КАНДИДАТА</w:t>
      </w:r>
      <w:r w:rsidR="00FF09C2" w:rsidRPr="00300800">
        <w:rPr>
          <w:szCs w:val="24"/>
          <w:lang w:val="bg-BG"/>
        </w:rPr>
        <w:t xml:space="preserve">; </w:t>
      </w:r>
    </w:p>
    <w:p w14:paraId="4A6F88A4" w14:textId="1CB830AC" w:rsidR="00FF09C2" w:rsidRDefault="00FF09C2" w:rsidP="00D813A7">
      <w:pPr>
        <w:numPr>
          <w:ilvl w:val="0"/>
          <w:numId w:val="3"/>
        </w:numPr>
        <w:jc w:val="both"/>
        <w:rPr>
          <w:szCs w:val="24"/>
          <w:lang w:val="bg-BG"/>
        </w:rPr>
      </w:pPr>
      <w:r w:rsidRPr="008277DD">
        <w:rPr>
          <w:szCs w:val="24"/>
          <w:lang w:val="bg-BG"/>
        </w:rPr>
        <w:t xml:space="preserve">ПРИЛОЖЕНИЕ </w:t>
      </w:r>
      <w:r w:rsidR="00300800" w:rsidRPr="004C6F37">
        <w:rPr>
          <w:szCs w:val="24"/>
          <w:lang w:val="bg-BG"/>
        </w:rPr>
        <w:t>I</w:t>
      </w:r>
      <w:r w:rsidR="00300800">
        <w:rPr>
          <w:szCs w:val="24"/>
          <w:lang w:val="en-GB"/>
        </w:rPr>
        <w:t>V</w:t>
      </w:r>
      <w:r w:rsidR="00460A07" w:rsidRPr="00460A07">
        <w:rPr>
          <w:bCs/>
          <w:szCs w:val="24"/>
          <w:lang w:val="bg-BG"/>
        </w:rPr>
        <w:t xml:space="preserve">: </w:t>
      </w:r>
      <w:r w:rsidR="00C90398">
        <w:rPr>
          <w:szCs w:val="24"/>
          <w:lang w:val="bg-BG"/>
        </w:rPr>
        <w:t>ДЕКЛАРАЦИЯ ЗА НЕРЕДНОСТИ</w:t>
      </w:r>
      <w:r w:rsidR="007C7DD6">
        <w:rPr>
          <w:szCs w:val="24"/>
          <w:lang w:val="bg-BG"/>
        </w:rPr>
        <w:t>;</w:t>
      </w:r>
    </w:p>
    <w:p w14:paraId="77C88D0A" w14:textId="21F04E8B" w:rsidR="00CC31A2" w:rsidRPr="00CC31A2" w:rsidRDefault="00DD460E" w:rsidP="00CC31A2">
      <w:pPr>
        <w:pStyle w:val="ListParagraph"/>
        <w:numPr>
          <w:ilvl w:val="0"/>
          <w:numId w:val="3"/>
        </w:numPr>
        <w:rPr>
          <w:szCs w:val="24"/>
          <w:lang w:val="bg-BG"/>
        </w:rPr>
      </w:pPr>
      <w:r>
        <w:rPr>
          <w:szCs w:val="24"/>
          <w:lang w:val="bg-BG"/>
        </w:rPr>
        <w:t xml:space="preserve">ПРИЛОЖЕНИЕ </w:t>
      </w:r>
      <w:r w:rsidRPr="007E1329">
        <w:rPr>
          <w:lang w:val="bg-BG"/>
        </w:rPr>
        <w:t>V</w:t>
      </w:r>
      <w:r w:rsidR="00956652" w:rsidRPr="00956652">
        <w:rPr>
          <w:szCs w:val="24"/>
          <w:lang w:val="bg-BG"/>
        </w:rPr>
        <w:t>:</w:t>
      </w:r>
      <w:r w:rsidR="004E4672" w:rsidRPr="00CC31A2">
        <w:rPr>
          <w:szCs w:val="24"/>
          <w:lang w:val="bg-BG"/>
        </w:rPr>
        <w:t xml:space="preserve"> </w:t>
      </w:r>
      <w:r w:rsidR="00CC31A2" w:rsidRPr="00CC31A2">
        <w:rPr>
          <w:szCs w:val="24"/>
          <w:lang w:val="bg-BG"/>
        </w:rPr>
        <w:t>УСЛОВИЯ ЗА ВЪЗСТАНОВЯВАНЕ НА РАЗХОДИТЕ ПО ПРОЦЕДУРА „</w:t>
      </w:r>
      <w:r w:rsidR="00B64EFC">
        <w:rPr>
          <w:szCs w:val="24"/>
          <w:lang w:val="bg-BG"/>
        </w:rPr>
        <w:t>ОБЩА И ДОПЪЛНИТЕЛНА ПОДКРЕПА ЗА ЛИЧНОСТНО РАЗВИТИЕ В УЧИЛИЩНОТО ОБРАЗОВАНИЕ</w:t>
      </w:r>
      <w:r w:rsidR="00CC31A2" w:rsidRPr="00CC31A2">
        <w:rPr>
          <w:szCs w:val="24"/>
          <w:lang w:val="bg-BG"/>
        </w:rPr>
        <w:t>“;</w:t>
      </w:r>
    </w:p>
    <w:p w14:paraId="3C34DB67" w14:textId="32E99CE7" w:rsidR="00DD460E" w:rsidRDefault="00CC31A2" w:rsidP="00D813A7">
      <w:pPr>
        <w:numPr>
          <w:ilvl w:val="0"/>
          <w:numId w:val="3"/>
        </w:numPr>
        <w:jc w:val="both"/>
        <w:rPr>
          <w:szCs w:val="24"/>
          <w:lang w:val="bg-BG"/>
        </w:rPr>
      </w:pPr>
      <w:r>
        <w:rPr>
          <w:szCs w:val="24"/>
          <w:lang w:val="bg-BG"/>
        </w:rPr>
        <w:t xml:space="preserve">ПРИЛОЖЕНИЕ </w:t>
      </w:r>
      <w:r>
        <w:rPr>
          <w:szCs w:val="24"/>
          <w:lang w:val="en-US"/>
        </w:rPr>
        <w:t>V</w:t>
      </w:r>
      <w:r>
        <w:rPr>
          <w:szCs w:val="24"/>
          <w:lang w:val="en-GB"/>
        </w:rPr>
        <w:t>I</w:t>
      </w:r>
      <w:r w:rsidR="00DD460E">
        <w:rPr>
          <w:szCs w:val="24"/>
          <w:lang w:val="bg-BG"/>
        </w:rPr>
        <w:t xml:space="preserve">: </w:t>
      </w:r>
      <w:r w:rsidR="00521FB0" w:rsidRPr="00521FB0">
        <w:rPr>
          <w:szCs w:val="24"/>
          <w:lang w:val="bg-BG"/>
        </w:rPr>
        <w:t>ВЪПРОСНИК ЗА МОНИТОРИНГ НА ИЗПЪЛНЕНИЕТО НА ПРОЕКТА</w:t>
      </w:r>
      <w:r w:rsidR="00DD460E">
        <w:rPr>
          <w:szCs w:val="24"/>
          <w:lang w:val="bg-BG"/>
        </w:rPr>
        <w:t>.</w:t>
      </w:r>
    </w:p>
    <w:p w14:paraId="4633BA2D" w14:textId="77777777" w:rsidR="00FF09C2" w:rsidRPr="008277DD" w:rsidRDefault="00FF09C2" w:rsidP="007E1329">
      <w:pPr>
        <w:ind w:left="36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787D56" w:rsidRDefault="0031675B" w:rsidP="00D813A7">
      <w:pPr>
        <w:pStyle w:val="Text1"/>
        <w:spacing w:after="0"/>
        <w:ind w:left="426" w:hanging="426"/>
        <w:jc w:val="both"/>
        <w:rPr>
          <w:szCs w:val="24"/>
          <w:lang w:val="bg-BG"/>
        </w:rPr>
      </w:pPr>
      <w:r>
        <w:rPr>
          <w:szCs w:val="24"/>
          <w:lang w:val="bg-BG"/>
        </w:rPr>
        <w:lastRenderedPageBreak/>
        <w:t>7</w:t>
      </w:r>
      <w:r w:rsidR="00FF09C2" w:rsidRPr="008277DD">
        <w:rPr>
          <w:szCs w:val="24"/>
          <w:lang w:val="bg-BG"/>
        </w:rPr>
        <w:t>.2.</w:t>
      </w:r>
      <w:r w:rsidR="00FF09C2" w:rsidRPr="008277DD">
        <w:rPr>
          <w:szCs w:val="24"/>
          <w:lang w:val="bg-BG"/>
        </w:rPr>
        <w:tab/>
      </w:r>
      <w:r w:rsidR="00FF09C2" w:rsidRPr="00787D56">
        <w:rPr>
          <w:szCs w:val="24"/>
          <w:lang w:val="bg-BG"/>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787D56" w:rsidRDefault="00FF09C2" w:rsidP="00D813A7">
      <w:pPr>
        <w:ind w:left="567" w:hanging="567"/>
        <w:jc w:val="both"/>
        <w:rPr>
          <w:szCs w:val="24"/>
          <w:lang w:val="bg-BG"/>
        </w:rPr>
      </w:pPr>
    </w:p>
    <w:p w14:paraId="53CBF7F0" w14:textId="77777777" w:rsidR="00FF09C2" w:rsidRPr="00787D56" w:rsidRDefault="00FF09C2" w:rsidP="00D813A7">
      <w:pPr>
        <w:pStyle w:val="Text1"/>
        <w:spacing w:after="0"/>
        <w:ind w:left="426" w:hanging="426"/>
        <w:jc w:val="both"/>
        <w:rPr>
          <w:szCs w:val="24"/>
          <w:lang w:val="bg-BG"/>
        </w:rPr>
      </w:pPr>
    </w:p>
    <w:p w14:paraId="52F3A2CE" w14:textId="612FE52A" w:rsidR="00FF09C2" w:rsidRPr="008277DD" w:rsidRDefault="0031675B" w:rsidP="00D813A7">
      <w:pPr>
        <w:pStyle w:val="Text1"/>
        <w:spacing w:after="0"/>
        <w:ind w:left="426" w:hanging="426"/>
        <w:jc w:val="both"/>
        <w:rPr>
          <w:szCs w:val="24"/>
          <w:lang w:val="bg-BG"/>
        </w:rPr>
      </w:pPr>
      <w:r w:rsidRPr="00787D56">
        <w:rPr>
          <w:szCs w:val="24"/>
          <w:lang w:val="bg-BG"/>
        </w:rPr>
        <w:t>7</w:t>
      </w:r>
      <w:r w:rsidR="00FF09C2" w:rsidRPr="00787D56">
        <w:rPr>
          <w:szCs w:val="24"/>
          <w:lang w:val="bg-BG"/>
        </w:rPr>
        <w:t>.</w:t>
      </w:r>
      <w:r w:rsidR="004563DD" w:rsidRPr="00787D56">
        <w:rPr>
          <w:szCs w:val="24"/>
          <w:lang w:val="bg-BG"/>
        </w:rPr>
        <w:t>3</w:t>
      </w:r>
      <w:r w:rsidR="00FF09C2" w:rsidRPr="00787D56">
        <w:rPr>
          <w:szCs w:val="24"/>
          <w:lang w:val="bg-BG"/>
        </w:rPr>
        <w:t>.</w:t>
      </w:r>
      <w:r w:rsidR="00A01B67" w:rsidRPr="00787D56">
        <w:rPr>
          <w:szCs w:val="24"/>
          <w:lang w:val="bg-BG"/>
        </w:rPr>
        <w:tab/>
      </w:r>
      <w:r w:rsidR="00FF09C2" w:rsidRPr="00787D56">
        <w:rPr>
          <w:szCs w:val="24"/>
          <w:lang w:val="bg-BG"/>
        </w:rPr>
        <w:t>Настоящия</w:t>
      </w:r>
      <w:r w:rsidR="00D00B57" w:rsidRPr="00787D56">
        <w:rPr>
          <w:szCs w:val="24"/>
          <w:lang w:val="bg-BG"/>
        </w:rPr>
        <w:t>т</w:t>
      </w:r>
      <w:r w:rsidR="00FF09C2" w:rsidRPr="00787D56">
        <w:rPr>
          <w:szCs w:val="24"/>
          <w:lang w:val="bg-BG"/>
        </w:rPr>
        <w:t xml:space="preserve"> административен договор подлежи на оспорване </w:t>
      </w:r>
      <w:r w:rsidR="00A01B67" w:rsidRPr="00787D56">
        <w:rPr>
          <w:szCs w:val="24"/>
          <w:lang w:val="bg-BG"/>
        </w:rPr>
        <w:t xml:space="preserve">по реда на Административнопроцесуалния кодекс пред Административен съд София – град </w:t>
      </w:r>
      <w:r w:rsidR="00FF09C2" w:rsidRPr="00787D56">
        <w:rPr>
          <w:szCs w:val="24"/>
          <w:lang w:val="bg-BG"/>
        </w:rPr>
        <w:t>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8"/>
      <w:footerReference w:type="default" r:id="rId9"/>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C91F0" w14:textId="77777777" w:rsidR="00C0190A" w:rsidRDefault="00C0190A">
      <w:r>
        <w:separator/>
      </w:r>
    </w:p>
  </w:endnote>
  <w:endnote w:type="continuationSeparator" w:id="0">
    <w:p w14:paraId="77985146" w14:textId="77777777" w:rsidR="00C0190A" w:rsidRDefault="00C0190A">
      <w:r>
        <w:continuationSeparator/>
      </w:r>
    </w:p>
  </w:endnote>
  <w:endnote w:type="continuationNotice" w:id="1">
    <w:p w14:paraId="37B18542" w14:textId="77777777" w:rsidR="00C0190A" w:rsidRDefault="00C01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26E" w14:textId="3A97E9DB" w:rsidR="00FF09C2" w:rsidRDefault="00667F69">
    <w:pPr>
      <w:pStyle w:val="Footer"/>
      <w:ind w:right="360"/>
      <w:jc w:val="right"/>
      <w:rPr>
        <w:rFonts w:ascii="Courier New" w:hAnsi="Courier New" w:cs="Courier New"/>
        <w:sz w:val="20"/>
      </w:rPr>
    </w:pPr>
    <w:r w:rsidRPr="00B64EFC">
      <w:rPr>
        <w:noProof/>
        <w:lang w:val="en-US" w:eastAsia="en-US"/>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4330079C"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2039D">
                            <w:rPr>
                              <w:rStyle w:val="PageNumber"/>
                              <w:noProof/>
                            </w:rPr>
                            <w:t>9</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" stroked="f">
              <v:fill opacity="0"/>
              <v:textbox inset="0,0,0,0">
                <w:txbxContent>
                  <w:p w14:paraId="25AEF254" w14:textId="4330079C"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2039D">
                      <w:rPr>
                        <w:rStyle w:val="PageNumber"/>
                        <w:noProof/>
                      </w:rPr>
                      <w:t>9</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0F522" w14:textId="77777777" w:rsidR="00C0190A" w:rsidRDefault="00C0190A">
      <w:r>
        <w:separator/>
      </w:r>
    </w:p>
  </w:footnote>
  <w:footnote w:type="continuationSeparator" w:id="0">
    <w:p w14:paraId="2E6CB6FF" w14:textId="77777777" w:rsidR="00C0190A" w:rsidRDefault="00C0190A">
      <w:r>
        <w:continuationSeparator/>
      </w:r>
    </w:p>
  </w:footnote>
  <w:footnote w:type="continuationNotice" w:id="1">
    <w:p w14:paraId="0FC4FB81" w14:textId="77777777" w:rsidR="00C0190A" w:rsidRDefault="00C019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2CE2" w14:textId="77777777" w:rsidR="00BB0456" w:rsidRDefault="00BB0456" w:rsidP="00BB0456">
    <w:pPr>
      <w:pStyle w:val="Header"/>
      <w:jc w:val="center"/>
    </w:pPr>
    <w:bookmarkStart w:id="0" w:name="_Hlk109119317"/>
    <w:bookmarkStart w:id="1" w:name="_Hlk109119318"/>
    <w:r>
      <w:rPr>
        <w:noProof/>
      </w:rPr>
      <w:drawing>
        <wp:anchor distT="0" distB="0" distL="114300" distR="114300" simplePos="0" relativeHeight="251659776" behindDoc="0" locked="0" layoutInCell="1" allowOverlap="1" wp14:anchorId="15A1B2CE" wp14:editId="77555855">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202AAA5E" wp14:editId="1FD6AACC">
          <wp:simplePos x="0" y="0"/>
          <wp:positionH relativeFrom="column">
            <wp:posOffset>141605</wp:posOffset>
          </wp:positionH>
          <wp:positionV relativeFrom="paragraph">
            <wp:posOffset>-47625</wp:posOffset>
          </wp:positionV>
          <wp:extent cx="2039401" cy="4997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0"/>
  <w:bookmarkEnd w:id="1"/>
  <w:p w14:paraId="76EDA361" w14:textId="77777777" w:rsidR="00FF09C2" w:rsidRDefault="00FF09C2">
    <w:pPr>
      <w:pStyle w:val="Header"/>
      <w:jc w:val="right"/>
      <w:rPr>
        <w:lang w:val="bg-BG"/>
      </w:rPr>
    </w:pPr>
  </w:p>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1" w15:restartNumberingAfterBreak="0">
    <w:nsid w:val="7EA25D57"/>
    <w:multiLevelType w:val="hybridMultilevel"/>
    <w:tmpl w:val="E9A28DE6"/>
    <w:lvl w:ilvl="0" w:tplc="2B6E8B7E">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11"/>
  </w:num>
  <w:num w:numId="11">
    <w:abstractNumId w:val="8"/>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B46"/>
    <w:rsid w:val="00003874"/>
    <w:rsid w:val="000065BB"/>
    <w:rsid w:val="0001339E"/>
    <w:rsid w:val="0001496A"/>
    <w:rsid w:val="00017F8E"/>
    <w:rsid w:val="000215A1"/>
    <w:rsid w:val="00033262"/>
    <w:rsid w:val="00033CB0"/>
    <w:rsid w:val="00051ACE"/>
    <w:rsid w:val="00054037"/>
    <w:rsid w:val="00056D6D"/>
    <w:rsid w:val="00061A6C"/>
    <w:rsid w:val="000634CE"/>
    <w:rsid w:val="00066B5D"/>
    <w:rsid w:val="00070338"/>
    <w:rsid w:val="00070E34"/>
    <w:rsid w:val="00071E44"/>
    <w:rsid w:val="000751C7"/>
    <w:rsid w:val="00076C1A"/>
    <w:rsid w:val="0008197B"/>
    <w:rsid w:val="000820D3"/>
    <w:rsid w:val="00085450"/>
    <w:rsid w:val="00086132"/>
    <w:rsid w:val="000941BA"/>
    <w:rsid w:val="000A3D48"/>
    <w:rsid w:val="000B273E"/>
    <w:rsid w:val="000B2ACA"/>
    <w:rsid w:val="000B3164"/>
    <w:rsid w:val="000B437A"/>
    <w:rsid w:val="000B6B49"/>
    <w:rsid w:val="000C32EC"/>
    <w:rsid w:val="000C35A1"/>
    <w:rsid w:val="000C4F80"/>
    <w:rsid w:val="000C4FD4"/>
    <w:rsid w:val="000C5914"/>
    <w:rsid w:val="000D05C5"/>
    <w:rsid w:val="000D1952"/>
    <w:rsid w:val="000D2507"/>
    <w:rsid w:val="000D293C"/>
    <w:rsid w:val="000D47ED"/>
    <w:rsid w:val="000D5F1A"/>
    <w:rsid w:val="000E4968"/>
    <w:rsid w:val="000F2F66"/>
    <w:rsid w:val="000F3C44"/>
    <w:rsid w:val="000F495B"/>
    <w:rsid w:val="000F6119"/>
    <w:rsid w:val="000F66ED"/>
    <w:rsid w:val="00100425"/>
    <w:rsid w:val="001012C5"/>
    <w:rsid w:val="001018FD"/>
    <w:rsid w:val="00103E90"/>
    <w:rsid w:val="00104334"/>
    <w:rsid w:val="00107D2D"/>
    <w:rsid w:val="00112C5E"/>
    <w:rsid w:val="001143D3"/>
    <w:rsid w:val="00115045"/>
    <w:rsid w:val="001153A6"/>
    <w:rsid w:val="00117DA9"/>
    <w:rsid w:val="00120301"/>
    <w:rsid w:val="0012679E"/>
    <w:rsid w:val="00126E9B"/>
    <w:rsid w:val="00131322"/>
    <w:rsid w:val="001332AF"/>
    <w:rsid w:val="00133683"/>
    <w:rsid w:val="001345B1"/>
    <w:rsid w:val="00134F35"/>
    <w:rsid w:val="00143A77"/>
    <w:rsid w:val="00143BC7"/>
    <w:rsid w:val="00144386"/>
    <w:rsid w:val="0014568F"/>
    <w:rsid w:val="00146D18"/>
    <w:rsid w:val="00150F19"/>
    <w:rsid w:val="00153BF4"/>
    <w:rsid w:val="00155FD5"/>
    <w:rsid w:val="0015724C"/>
    <w:rsid w:val="00161FA4"/>
    <w:rsid w:val="00163707"/>
    <w:rsid w:val="001655CB"/>
    <w:rsid w:val="00177820"/>
    <w:rsid w:val="001808A4"/>
    <w:rsid w:val="00181D89"/>
    <w:rsid w:val="00186DC7"/>
    <w:rsid w:val="00187FE6"/>
    <w:rsid w:val="00191FB0"/>
    <w:rsid w:val="00194DC2"/>
    <w:rsid w:val="00195471"/>
    <w:rsid w:val="001963D5"/>
    <w:rsid w:val="00197690"/>
    <w:rsid w:val="001A5C82"/>
    <w:rsid w:val="001B1207"/>
    <w:rsid w:val="001B41D9"/>
    <w:rsid w:val="001B4853"/>
    <w:rsid w:val="001B5B7D"/>
    <w:rsid w:val="001C2D43"/>
    <w:rsid w:val="001C4858"/>
    <w:rsid w:val="001C4B30"/>
    <w:rsid w:val="001C553D"/>
    <w:rsid w:val="001C67EA"/>
    <w:rsid w:val="001D1C41"/>
    <w:rsid w:val="001E079B"/>
    <w:rsid w:val="001E3138"/>
    <w:rsid w:val="001E6A7E"/>
    <w:rsid w:val="001F06FE"/>
    <w:rsid w:val="001F30A9"/>
    <w:rsid w:val="001F4744"/>
    <w:rsid w:val="001F71DD"/>
    <w:rsid w:val="001F728A"/>
    <w:rsid w:val="002003F8"/>
    <w:rsid w:val="002010F7"/>
    <w:rsid w:val="00202B31"/>
    <w:rsid w:val="0020500C"/>
    <w:rsid w:val="00210E04"/>
    <w:rsid w:val="002122C8"/>
    <w:rsid w:val="00213D9C"/>
    <w:rsid w:val="00217B37"/>
    <w:rsid w:val="00220C7F"/>
    <w:rsid w:val="00222EA4"/>
    <w:rsid w:val="0022409A"/>
    <w:rsid w:val="00224616"/>
    <w:rsid w:val="00224F08"/>
    <w:rsid w:val="00230848"/>
    <w:rsid w:val="002331BA"/>
    <w:rsid w:val="00233824"/>
    <w:rsid w:val="00233F8D"/>
    <w:rsid w:val="00241EF0"/>
    <w:rsid w:val="0024324E"/>
    <w:rsid w:val="002478EC"/>
    <w:rsid w:val="00250EE9"/>
    <w:rsid w:val="002542AC"/>
    <w:rsid w:val="00262513"/>
    <w:rsid w:val="002655D7"/>
    <w:rsid w:val="00270E9B"/>
    <w:rsid w:val="00275245"/>
    <w:rsid w:val="00275AF7"/>
    <w:rsid w:val="00276E6C"/>
    <w:rsid w:val="00283BCB"/>
    <w:rsid w:val="0028443D"/>
    <w:rsid w:val="00284F5A"/>
    <w:rsid w:val="002867EB"/>
    <w:rsid w:val="00286DE7"/>
    <w:rsid w:val="00286FE2"/>
    <w:rsid w:val="002870B9"/>
    <w:rsid w:val="00292C90"/>
    <w:rsid w:val="002938A7"/>
    <w:rsid w:val="00294062"/>
    <w:rsid w:val="002942EA"/>
    <w:rsid w:val="00294377"/>
    <w:rsid w:val="00294B01"/>
    <w:rsid w:val="00294E1C"/>
    <w:rsid w:val="00295131"/>
    <w:rsid w:val="002A10E5"/>
    <w:rsid w:val="002A6735"/>
    <w:rsid w:val="002A6A4B"/>
    <w:rsid w:val="002A7454"/>
    <w:rsid w:val="002A7749"/>
    <w:rsid w:val="002A7D61"/>
    <w:rsid w:val="002B40D0"/>
    <w:rsid w:val="002B6FE1"/>
    <w:rsid w:val="002C0FCF"/>
    <w:rsid w:val="002C39FA"/>
    <w:rsid w:val="002C5070"/>
    <w:rsid w:val="002C529E"/>
    <w:rsid w:val="002C697A"/>
    <w:rsid w:val="002C6CE0"/>
    <w:rsid w:val="002D26CA"/>
    <w:rsid w:val="002D3E48"/>
    <w:rsid w:val="002D3FB6"/>
    <w:rsid w:val="002D5337"/>
    <w:rsid w:val="002D5856"/>
    <w:rsid w:val="002E0CEC"/>
    <w:rsid w:val="002E10EF"/>
    <w:rsid w:val="002E125E"/>
    <w:rsid w:val="002E4413"/>
    <w:rsid w:val="002E637F"/>
    <w:rsid w:val="002F04E0"/>
    <w:rsid w:val="002F060E"/>
    <w:rsid w:val="002F39F3"/>
    <w:rsid w:val="002F4412"/>
    <w:rsid w:val="00300800"/>
    <w:rsid w:val="00300F89"/>
    <w:rsid w:val="0030253F"/>
    <w:rsid w:val="0030291A"/>
    <w:rsid w:val="0031041D"/>
    <w:rsid w:val="00313129"/>
    <w:rsid w:val="0031675B"/>
    <w:rsid w:val="0032021A"/>
    <w:rsid w:val="0032039D"/>
    <w:rsid w:val="00320991"/>
    <w:rsid w:val="00320C3F"/>
    <w:rsid w:val="00321668"/>
    <w:rsid w:val="00322187"/>
    <w:rsid w:val="00324654"/>
    <w:rsid w:val="0032715E"/>
    <w:rsid w:val="00327A7F"/>
    <w:rsid w:val="003302D3"/>
    <w:rsid w:val="00334642"/>
    <w:rsid w:val="003356CB"/>
    <w:rsid w:val="003356DB"/>
    <w:rsid w:val="00335D2D"/>
    <w:rsid w:val="00337854"/>
    <w:rsid w:val="0034235D"/>
    <w:rsid w:val="00344C4A"/>
    <w:rsid w:val="00346741"/>
    <w:rsid w:val="00353511"/>
    <w:rsid w:val="003547BC"/>
    <w:rsid w:val="003569E0"/>
    <w:rsid w:val="003621B6"/>
    <w:rsid w:val="00363CA9"/>
    <w:rsid w:val="00372BE9"/>
    <w:rsid w:val="003754C1"/>
    <w:rsid w:val="003758E6"/>
    <w:rsid w:val="003824CB"/>
    <w:rsid w:val="0038411A"/>
    <w:rsid w:val="003849CF"/>
    <w:rsid w:val="00385330"/>
    <w:rsid w:val="003855A8"/>
    <w:rsid w:val="00385FD7"/>
    <w:rsid w:val="00391B4B"/>
    <w:rsid w:val="00393063"/>
    <w:rsid w:val="003958CC"/>
    <w:rsid w:val="003A6C0B"/>
    <w:rsid w:val="003B04B6"/>
    <w:rsid w:val="003B11E6"/>
    <w:rsid w:val="003C1926"/>
    <w:rsid w:val="003C2135"/>
    <w:rsid w:val="003C5EB3"/>
    <w:rsid w:val="003D609E"/>
    <w:rsid w:val="003D65DD"/>
    <w:rsid w:val="003D78D4"/>
    <w:rsid w:val="003E5687"/>
    <w:rsid w:val="003E58D2"/>
    <w:rsid w:val="003F2302"/>
    <w:rsid w:val="003F3F33"/>
    <w:rsid w:val="003F6FE1"/>
    <w:rsid w:val="00401F69"/>
    <w:rsid w:val="00402311"/>
    <w:rsid w:val="00403093"/>
    <w:rsid w:val="004049DF"/>
    <w:rsid w:val="0040695E"/>
    <w:rsid w:val="0041029F"/>
    <w:rsid w:val="00410940"/>
    <w:rsid w:val="004149ED"/>
    <w:rsid w:val="0041537B"/>
    <w:rsid w:val="00415545"/>
    <w:rsid w:val="0041623D"/>
    <w:rsid w:val="004162D1"/>
    <w:rsid w:val="00424DBB"/>
    <w:rsid w:val="004250CB"/>
    <w:rsid w:val="0042607C"/>
    <w:rsid w:val="004263C7"/>
    <w:rsid w:val="00431BA3"/>
    <w:rsid w:val="0043399B"/>
    <w:rsid w:val="00434A7E"/>
    <w:rsid w:val="0043508E"/>
    <w:rsid w:val="004422DF"/>
    <w:rsid w:val="0044794B"/>
    <w:rsid w:val="00450EC5"/>
    <w:rsid w:val="004563DD"/>
    <w:rsid w:val="00456EEE"/>
    <w:rsid w:val="004572C2"/>
    <w:rsid w:val="00460A07"/>
    <w:rsid w:val="00461EBE"/>
    <w:rsid w:val="0046360E"/>
    <w:rsid w:val="00473737"/>
    <w:rsid w:val="0047482C"/>
    <w:rsid w:val="0047565C"/>
    <w:rsid w:val="00476042"/>
    <w:rsid w:val="00477A3F"/>
    <w:rsid w:val="00480D58"/>
    <w:rsid w:val="004821D6"/>
    <w:rsid w:val="00485C39"/>
    <w:rsid w:val="004867B1"/>
    <w:rsid w:val="00491477"/>
    <w:rsid w:val="004937C1"/>
    <w:rsid w:val="004A13A5"/>
    <w:rsid w:val="004A1FCB"/>
    <w:rsid w:val="004A234D"/>
    <w:rsid w:val="004A4D7F"/>
    <w:rsid w:val="004B325F"/>
    <w:rsid w:val="004B3530"/>
    <w:rsid w:val="004C4A7F"/>
    <w:rsid w:val="004C4BE5"/>
    <w:rsid w:val="004C4F4B"/>
    <w:rsid w:val="004C5F17"/>
    <w:rsid w:val="004C6F37"/>
    <w:rsid w:val="004D0632"/>
    <w:rsid w:val="004D2A7C"/>
    <w:rsid w:val="004D4275"/>
    <w:rsid w:val="004D71CC"/>
    <w:rsid w:val="004E30DD"/>
    <w:rsid w:val="004E3C21"/>
    <w:rsid w:val="004E4672"/>
    <w:rsid w:val="004F08C5"/>
    <w:rsid w:val="004F34F4"/>
    <w:rsid w:val="004F6BC3"/>
    <w:rsid w:val="005069C1"/>
    <w:rsid w:val="00507FD6"/>
    <w:rsid w:val="00510954"/>
    <w:rsid w:val="00512E10"/>
    <w:rsid w:val="005144A2"/>
    <w:rsid w:val="00515AA8"/>
    <w:rsid w:val="00520218"/>
    <w:rsid w:val="00521FB0"/>
    <w:rsid w:val="00522225"/>
    <w:rsid w:val="005255A0"/>
    <w:rsid w:val="00526BA9"/>
    <w:rsid w:val="005274B1"/>
    <w:rsid w:val="00537581"/>
    <w:rsid w:val="00545417"/>
    <w:rsid w:val="00546C81"/>
    <w:rsid w:val="00547824"/>
    <w:rsid w:val="00553E9F"/>
    <w:rsid w:val="00557FC7"/>
    <w:rsid w:val="00561CBF"/>
    <w:rsid w:val="0056702B"/>
    <w:rsid w:val="00571FC3"/>
    <w:rsid w:val="005737C9"/>
    <w:rsid w:val="005751E3"/>
    <w:rsid w:val="0057606C"/>
    <w:rsid w:val="005802F9"/>
    <w:rsid w:val="0058465A"/>
    <w:rsid w:val="00593958"/>
    <w:rsid w:val="00593E3E"/>
    <w:rsid w:val="0059648B"/>
    <w:rsid w:val="00596922"/>
    <w:rsid w:val="0059770D"/>
    <w:rsid w:val="00597C34"/>
    <w:rsid w:val="005A2389"/>
    <w:rsid w:val="005A248C"/>
    <w:rsid w:val="005A25B7"/>
    <w:rsid w:val="005A3802"/>
    <w:rsid w:val="005B4165"/>
    <w:rsid w:val="005B4A4F"/>
    <w:rsid w:val="005B611C"/>
    <w:rsid w:val="005B6F07"/>
    <w:rsid w:val="005C2B31"/>
    <w:rsid w:val="005C3F2B"/>
    <w:rsid w:val="005C5A5E"/>
    <w:rsid w:val="005C71AE"/>
    <w:rsid w:val="005D6BA9"/>
    <w:rsid w:val="005E0E13"/>
    <w:rsid w:val="005E1196"/>
    <w:rsid w:val="005E1AA9"/>
    <w:rsid w:val="005E25C2"/>
    <w:rsid w:val="005E288F"/>
    <w:rsid w:val="005E5E99"/>
    <w:rsid w:val="006045B6"/>
    <w:rsid w:val="00607570"/>
    <w:rsid w:val="00611FEA"/>
    <w:rsid w:val="00612F57"/>
    <w:rsid w:val="006176B2"/>
    <w:rsid w:val="00623DC1"/>
    <w:rsid w:val="0062458D"/>
    <w:rsid w:val="0062464A"/>
    <w:rsid w:val="0063002C"/>
    <w:rsid w:val="00633B63"/>
    <w:rsid w:val="0063410A"/>
    <w:rsid w:val="00640939"/>
    <w:rsid w:val="006419C5"/>
    <w:rsid w:val="00647CE2"/>
    <w:rsid w:val="00652102"/>
    <w:rsid w:val="00652B5D"/>
    <w:rsid w:val="00653B4A"/>
    <w:rsid w:val="00661753"/>
    <w:rsid w:val="00665875"/>
    <w:rsid w:val="00666643"/>
    <w:rsid w:val="00667212"/>
    <w:rsid w:val="00667F69"/>
    <w:rsid w:val="00670313"/>
    <w:rsid w:val="00672614"/>
    <w:rsid w:val="006738F1"/>
    <w:rsid w:val="006740A5"/>
    <w:rsid w:val="006746BC"/>
    <w:rsid w:val="00675730"/>
    <w:rsid w:val="00677259"/>
    <w:rsid w:val="006812A4"/>
    <w:rsid w:val="00686C63"/>
    <w:rsid w:val="0068719B"/>
    <w:rsid w:val="00687F59"/>
    <w:rsid w:val="006A2FBB"/>
    <w:rsid w:val="006A3EBD"/>
    <w:rsid w:val="006A3F4D"/>
    <w:rsid w:val="006A48B7"/>
    <w:rsid w:val="006B1654"/>
    <w:rsid w:val="006B16C2"/>
    <w:rsid w:val="006B19B8"/>
    <w:rsid w:val="006B3448"/>
    <w:rsid w:val="006B6D0D"/>
    <w:rsid w:val="006B709E"/>
    <w:rsid w:val="006C195C"/>
    <w:rsid w:val="006C3466"/>
    <w:rsid w:val="006C5BA8"/>
    <w:rsid w:val="006C5BC5"/>
    <w:rsid w:val="006C7178"/>
    <w:rsid w:val="006D0265"/>
    <w:rsid w:val="006D0459"/>
    <w:rsid w:val="006D07E6"/>
    <w:rsid w:val="006D162D"/>
    <w:rsid w:val="006D3828"/>
    <w:rsid w:val="006D4FD5"/>
    <w:rsid w:val="006E3EDD"/>
    <w:rsid w:val="006F0840"/>
    <w:rsid w:val="006F2152"/>
    <w:rsid w:val="006F28FC"/>
    <w:rsid w:val="006F6EA7"/>
    <w:rsid w:val="006F728A"/>
    <w:rsid w:val="006F7DF3"/>
    <w:rsid w:val="007013CF"/>
    <w:rsid w:val="0070228F"/>
    <w:rsid w:val="007028A7"/>
    <w:rsid w:val="00712B3F"/>
    <w:rsid w:val="00717E96"/>
    <w:rsid w:val="00720C25"/>
    <w:rsid w:val="00722AF5"/>
    <w:rsid w:val="00725067"/>
    <w:rsid w:val="00730915"/>
    <w:rsid w:val="0073319E"/>
    <w:rsid w:val="0073614D"/>
    <w:rsid w:val="00745E80"/>
    <w:rsid w:val="00761D12"/>
    <w:rsid w:val="007632AA"/>
    <w:rsid w:val="00771531"/>
    <w:rsid w:val="007719DF"/>
    <w:rsid w:val="00773D8A"/>
    <w:rsid w:val="00784746"/>
    <w:rsid w:val="00785DC7"/>
    <w:rsid w:val="00787D56"/>
    <w:rsid w:val="007916A3"/>
    <w:rsid w:val="00793AF5"/>
    <w:rsid w:val="00793F50"/>
    <w:rsid w:val="00794CF4"/>
    <w:rsid w:val="00795A5E"/>
    <w:rsid w:val="007A3286"/>
    <w:rsid w:val="007A3824"/>
    <w:rsid w:val="007A4C48"/>
    <w:rsid w:val="007B2C3A"/>
    <w:rsid w:val="007B39C9"/>
    <w:rsid w:val="007B4F2E"/>
    <w:rsid w:val="007C1CAF"/>
    <w:rsid w:val="007C45EA"/>
    <w:rsid w:val="007C7601"/>
    <w:rsid w:val="007C7AFD"/>
    <w:rsid w:val="007C7DD6"/>
    <w:rsid w:val="007D29EF"/>
    <w:rsid w:val="007D5609"/>
    <w:rsid w:val="007D5D11"/>
    <w:rsid w:val="007E0566"/>
    <w:rsid w:val="007E1329"/>
    <w:rsid w:val="007E305D"/>
    <w:rsid w:val="007E44A8"/>
    <w:rsid w:val="007E5828"/>
    <w:rsid w:val="007F2815"/>
    <w:rsid w:val="007F4F92"/>
    <w:rsid w:val="007F5DE0"/>
    <w:rsid w:val="007F5E48"/>
    <w:rsid w:val="007F6046"/>
    <w:rsid w:val="00801011"/>
    <w:rsid w:val="00801496"/>
    <w:rsid w:val="008109C0"/>
    <w:rsid w:val="008114A8"/>
    <w:rsid w:val="00811BDB"/>
    <w:rsid w:val="00813494"/>
    <w:rsid w:val="008149F8"/>
    <w:rsid w:val="0081714E"/>
    <w:rsid w:val="00821090"/>
    <w:rsid w:val="0082154A"/>
    <w:rsid w:val="008219C6"/>
    <w:rsid w:val="0082275E"/>
    <w:rsid w:val="008232AD"/>
    <w:rsid w:val="008237B4"/>
    <w:rsid w:val="008241BF"/>
    <w:rsid w:val="00824A2D"/>
    <w:rsid w:val="0082753D"/>
    <w:rsid w:val="008277DD"/>
    <w:rsid w:val="00832031"/>
    <w:rsid w:val="00834758"/>
    <w:rsid w:val="00834DE9"/>
    <w:rsid w:val="00837C06"/>
    <w:rsid w:val="00840EF8"/>
    <w:rsid w:val="00841880"/>
    <w:rsid w:val="008437C7"/>
    <w:rsid w:val="008455D1"/>
    <w:rsid w:val="00850ED8"/>
    <w:rsid w:val="00854D64"/>
    <w:rsid w:val="008558B3"/>
    <w:rsid w:val="008615CF"/>
    <w:rsid w:val="00862200"/>
    <w:rsid w:val="00864EC5"/>
    <w:rsid w:val="008651F5"/>
    <w:rsid w:val="00866376"/>
    <w:rsid w:val="008666D8"/>
    <w:rsid w:val="008676BA"/>
    <w:rsid w:val="00870E38"/>
    <w:rsid w:val="00871618"/>
    <w:rsid w:val="008738D9"/>
    <w:rsid w:val="00873912"/>
    <w:rsid w:val="00875B2E"/>
    <w:rsid w:val="00875D93"/>
    <w:rsid w:val="00880018"/>
    <w:rsid w:val="0088255B"/>
    <w:rsid w:val="0088603E"/>
    <w:rsid w:val="00892F28"/>
    <w:rsid w:val="008948BE"/>
    <w:rsid w:val="008A36E1"/>
    <w:rsid w:val="008A4A47"/>
    <w:rsid w:val="008A4E81"/>
    <w:rsid w:val="008A76C7"/>
    <w:rsid w:val="008B0E87"/>
    <w:rsid w:val="008B0F5C"/>
    <w:rsid w:val="008B1C79"/>
    <w:rsid w:val="008B1C7B"/>
    <w:rsid w:val="008B332B"/>
    <w:rsid w:val="008B3C31"/>
    <w:rsid w:val="008B697E"/>
    <w:rsid w:val="008B7BE4"/>
    <w:rsid w:val="008C137B"/>
    <w:rsid w:val="008C2B15"/>
    <w:rsid w:val="008C6A76"/>
    <w:rsid w:val="008D1F35"/>
    <w:rsid w:val="008D345E"/>
    <w:rsid w:val="008D37D7"/>
    <w:rsid w:val="008D4910"/>
    <w:rsid w:val="008D5E06"/>
    <w:rsid w:val="008E0A35"/>
    <w:rsid w:val="008E2AB1"/>
    <w:rsid w:val="008E313B"/>
    <w:rsid w:val="008E3C09"/>
    <w:rsid w:val="008E7BA0"/>
    <w:rsid w:val="008F26D2"/>
    <w:rsid w:val="008F2C73"/>
    <w:rsid w:val="008F5ADB"/>
    <w:rsid w:val="00904BFE"/>
    <w:rsid w:val="00905D4D"/>
    <w:rsid w:val="0091388B"/>
    <w:rsid w:val="00914086"/>
    <w:rsid w:val="009154C6"/>
    <w:rsid w:val="00915B8B"/>
    <w:rsid w:val="0092466C"/>
    <w:rsid w:val="00924BD6"/>
    <w:rsid w:val="009274B5"/>
    <w:rsid w:val="00931862"/>
    <w:rsid w:val="00933464"/>
    <w:rsid w:val="00935967"/>
    <w:rsid w:val="00936105"/>
    <w:rsid w:val="009370BF"/>
    <w:rsid w:val="009426C7"/>
    <w:rsid w:val="0094786E"/>
    <w:rsid w:val="00947B72"/>
    <w:rsid w:val="00950FDE"/>
    <w:rsid w:val="00952261"/>
    <w:rsid w:val="00956652"/>
    <w:rsid w:val="00960B82"/>
    <w:rsid w:val="009656B3"/>
    <w:rsid w:val="00971673"/>
    <w:rsid w:val="00971B84"/>
    <w:rsid w:val="00977162"/>
    <w:rsid w:val="009777AB"/>
    <w:rsid w:val="00984607"/>
    <w:rsid w:val="00994389"/>
    <w:rsid w:val="009953C8"/>
    <w:rsid w:val="00995600"/>
    <w:rsid w:val="0099591F"/>
    <w:rsid w:val="009A11E5"/>
    <w:rsid w:val="009A15EA"/>
    <w:rsid w:val="009A78DD"/>
    <w:rsid w:val="009B017C"/>
    <w:rsid w:val="009B152D"/>
    <w:rsid w:val="009B1A51"/>
    <w:rsid w:val="009B43F5"/>
    <w:rsid w:val="009B696D"/>
    <w:rsid w:val="009C2048"/>
    <w:rsid w:val="009C7CC0"/>
    <w:rsid w:val="009D4B37"/>
    <w:rsid w:val="009E0697"/>
    <w:rsid w:val="009E3C96"/>
    <w:rsid w:val="009E5199"/>
    <w:rsid w:val="009E7552"/>
    <w:rsid w:val="009F111D"/>
    <w:rsid w:val="009F23D3"/>
    <w:rsid w:val="009F6BB8"/>
    <w:rsid w:val="009F76FA"/>
    <w:rsid w:val="00A01B67"/>
    <w:rsid w:val="00A038AA"/>
    <w:rsid w:val="00A119A4"/>
    <w:rsid w:val="00A121B6"/>
    <w:rsid w:val="00A133D2"/>
    <w:rsid w:val="00A15736"/>
    <w:rsid w:val="00A16EE2"/>
    <w:rsid w:val="00A22F52"/>
    <w:rsid w:val="00A23E03"/>
    <w:rsid w:val="00A250A3"/>
    <w:rsid w:val="00A26AFE"/>
    <w:rsid w:val="00A26C53"/>
    <w:rsid w:val="00A27392"/>
    <w:rsid w:val="00A310EA"/>
    <w:rsid w:val="00A31459"/>
    <w:rsid w:val="00A32800"/>
    <w:rsid w:val="00A32F1E"/>
    <w:rsid w:val="00A34551"/>
    <w:rsid w:val="00A35AAA"/>
    <w:rsid w:val="00A37908"/>
    <w:rsid w:val="00A40FA7"/>
    <w:rsid w:val="00A43D36"/>
    <w:rsid w:val="00A459FB"/>
    <w:rsid w:val="00A4605C"/>
    <w:rsid w:val="00A50708"/>
    <w:rsid w:val="00A507A9"/>
    <w:rsid w:val="00A52873"/>
    <w:rsid w:val="00A5359C"/>
    <w:rsid w:val="00A63FB6"/>
    <w:rsid w:val="00A67663"/>
    <w:rsid w:val="00A70C31"/>
    <w:rsid w:val="00A71668"/>
    <w:rsid w:val="00A800EA"/>
    <w:rsid w:val="00A834F4"/>
    <w:rsid w:val="00A87601"/>
    <w:rsid w:val="00A91B7F"/>
    <w:rsid w:val="00AA1588"/>
    <w:rsid w:val="00AA283B"/>
    <w:rsid w:val="00AA378A"/>
    <w:rsid w:val="00AA4C12"/>
    <w:rsid w:val="00AA61E6"/>
    <w:rsid w:val="00AA6765"/>
    <w:rsid w:val="00AA74F7"/>
    <w:rsid w:val="00AB6C16"/>
    <w:rsid w:val="00AC23C2"/>
    <w:rsid w:val="00AC35A9"/>
    <w:rsid w:val="00AC3CC2"/>
    <w:rsid w:val="00AC429B"/>
    <w:rsid w:val="00AD05A0"/>
    <w:rsid w:val="00AD5ECF"/>
    <w:rsid w:val="00AD778F"/>
    <w:rsid w:val="00AE187C"/>
    <w:rsid w:val="00AE3903"/>
    <w:rsid w:val="00AE3962"/>
    <w:rsid w:val="00AE3B4C"/>
    <w:rsid w:val="00AF37EA"/>
    <w:rsid w:val="00AF5EAC"/>
    <w:rsid w:val="00B03103"/>
    <w:rsid w:val="00B03723"/>
    <w:rsid w:val="00B041D3"/>
    <w:rsid w:val="00B0550E"/>
    <w:rsid w:val="00B0573C"/>
    <w:rsid w:val="00B06B4F"/>
    <w:rsid w:val="00B12912"/>
    <w:rsid w:val="00B14250"/>
    <w:rsid w:val="00B16F87"/>
    <w:rsid w:val="00B21C78"/>
    <w:rsid w:val="00B22712"/>
    <w:rsid w:val="00B22EAE"/>
    <w:rsid w:val="00B24022"/>
    <w:rsid w:val="00B2536E"/>
    <w:rsid w:val="00B25D0C"/>
    <w:rsid w:val="00B31E95"/>
    <w:rsid w:val="00B41135"/>
    <w:rsid w:val="00B41855"/>
    <w:rsid w:val="00B423AD"/>
    <w:rsid w:val="00B45692"/>
    <w:rsid w:val="00B477F9"/>
    <w:rsid w:val="00B50F1E"/>
    <w:rsid w:val="00B51946"/>
    <w:rsid w:val="00B53874"/>
    <w:rsid w:val="00B538D1"/>
    <w:rsid w:val="00B544DF"/>
    <w:rsid w:val="00B63647"/>
    <w:rsid w:val="00B64C2B"/>
    <w:rsid w:val="00B64EFC"/>
    <w:rsid w:val="00B72CFC"/>
    <w:rsid w:val="00B75EBF"/>
    <w:rsid w:val="00B8793A"/>
    <w:rsid w:val="00B90231"/>
    <w:rsid w:val="00B90DBF"/>
    <w:rsid w:val="00B92947"/>
    <w:rsid w:val="00B9332B"/>
    <w:rsid w:val="00B93CDD"/>
    <w:rsid w:val="00B942D3"/>
    <w:rsid w:val="00B94588"/>
    <w:rsid w:val="00BA5450"/>
    <w:rsid w:val="00BB0456"/>
    <w:rsid w:val="00BB38EE"/>
    <w:rsid w:val="00BB3A5D"/>
    <w:rsid w:val="00BB3E44"/>
    <w:rsid w:val="00BB4CFE"/>
    <w:rsid w:val="00BB7604"/>
    <w:rsid w:val="00BC02CA"/>
    <w:rsid w:val="00BC34ED"/>
    <w:rsid w:val="00BC45E6"/>
    <w:rsid w:val="00BC54C2"/>
    <w:rsid w:val="00BD09DC"/>
    <w:rsid w:val="00BF081B"/>
    <w:rsid w:val="00BF2BBF"/>
    <w:rsid w:val="00C0190A"/>
    <w:rsid w:val="00C02B80"/>
    <w:rsid w:val="00C038ED"/>
    <w:rsid w:val="00C06202"/>
    <w:rsid w:val="00C10542"/>
    <w:rsid w:val="00C123E8"/>
    <w:rsid w:val="00C22120"/>
    <w:rsid w:val="00C31746"/>
    <w:rsid w:val="00C3269E"/>
    <w:rsid w:val="00C349BC"/>
    <w:rsid w:val="00C3597D"/>
    <w:rsid w:val="00C37A5E"/>
    <w:rsid w:val="00C45675"/>
    <w:rsid w:val="00C50725"/>
    <w:rsid w:val="00C515DC"/>
    <w:rsid w:val="00C51FC5"/>
    <w:rsid w:val="00C53289"/>
    <w:rsid w:val="00C54C20"/>
    <w:rsid w:val="00C54CE5"/>
    <w:rsid w:val="00C568F7"/>
    <w:rsid w:val="00C61B76"/>
    <w:rsid w:val="00C72172"/>
    <w:rsid w:val="00C737AE"/>
    <w:rsid w:val="00C73CA6"/>
    <w:rsid w:val="00C740E6"/>
    <w:rsid w:val="00C80B44"/>
    <w:rsid w:val="00C827D2"/>
    <w:rsid w:val="00C85647"/>
    <w:rsid w:val="00C8640F"/>
    <w:rsid w:val="00C87120"/>
    <w:rsid w:val="00C90398"/>
    <w:rsid w:val="00C90C57"/>
    <w:rsid w:val="00C915BD"/>
    <w:rsid w:val="00C9272C"/>
    <w:rsid w:val="00CA540D"/>
    <w:rsid w:val="00CA74B2"/>
    <w:rsid w:val="00CA7729"/>
    <w:rsid w:val="00CB0146"/>
    <w:rsid w:val="00CC07E7"/>
    <w:rsid w:val="00CC31A2"/>
    <w:rsid w:val="00CC38C5"/>
    <w:rsid w:val="00CC69E6"/>
    <w:rsid w:val="00CD2158"/>
    <w:rsid w:val="00CD40BA"/>
    <w:rsid w:val="00CD5E1D"/>
    <w:rsid w:val="00CE04E1"/>
    <w:rsid w:val="00CE6755"/>
    <w:rsid w:val="00CE69AC"/>
    <w:rsid w:val="00CF19C6"/>
    <w:rsid w:val="00D00A2B"/>
    <w:rsid w:val="00D00B57"/>
    <w:rsid w:val="00D022DB"/>
    <w:rsid w:val="00D0255F"/>
    <w:rsid w:val="00D03D4E"/>
    <w:rsid w:val="00D048D1"/>
    <w:rsid w:val="00D10DEF"/>
    <w:rsid w:val="00D13275"/>
    <w:rsid w:val="00D141B1"/>
    <w:rsid w:val="00D201B4"/>
    <w:rsid w:val="00D205BE"/>
    <w:rsid w:val="00D20C92"/>
    <w:rsid w:val="00D20D47"/>
    <w:rsid w:val="00D210F8"/>
    <w:rsid w:val="00D23420"/>
    <w:rsid w:val="00D25B7B"/>
    <w:rsid w:val="00D26F5F"/>
    <w:rsid w:val="00D308F2"/>
    <w:rsid w:val="00D31F76"/>
    <w:rsid w:val="00D32EA8"/>
    <w:rsid w:val="00D378AF"/>
    <w:rsid w:val="00D37EBC"/>
    <w:rsid w:val="00D404C4"/>
    <w:rsid w:val="00D424EA"/>
    <w:rsid w:val="00D43AD6"/>
    <w:rsid w:val="00D45639"/>
    <w:rsid w:val="00D4798F"/>
    <w:rsid w:val="00D574E5"/>
    <w:rsid w:val="00D66D77"/>
    <w:rsid w:val="00D72087"/>
    <w:rsid w:val="00D7430C"/>
    <w:rsid w:val="00D80C3D"/>
    <w:rsid w:val="00D80C42"/>
    <w:rsid w:val="00D813A7"/>
    <w:rsid w:val="00D81417"/>
    <w:rsid w:val="00D82B98"/>
    <w:rsid w:val="00D830FA"/>
    <w:rsid w:val="00D85E8C"/>
    <w:rsid w:val="00D9364C"/>
    <w:rsid w:val="00D94DEE"/>
    <w:rsid w:val="00D97183"/>
    <w:rsid w:val="00D97F3F"/>
    <w:rsid w:val="00DA074B"/>
    <w:rsid w:val="00DA0785"/>
    <w:rsid w:val="00DA6499"/>
    <w:rsid w:val="00DA67A8"/>
    <w:rsid w:val="00DB0D8A"/>
    <w:rsid w:val="00DB1CE2"/>
    <w:rsid w:val="00DB1D80"/>
    <w:rsid w:val="00DB25D0"/>
    <w:rsid w:val="00DB3544"/>
    <w:rsid w:val="00DB361B"/>
    <w:rsid w:val="00DB4B9F"/>
    <w:rsid w:val="00DC0239"/>
    <w:rsid w:val="00DC4532"/>
    <w:rsid w:val="00DC7F42"/>
    <w:rsid w:val="00DD189C"/>
    <w:rsid w:val="00DD2AAF"/>
    <w:rsid w:val="00DD3BA7"/>
    <w:rsid w:val="00DD4253"/>
    <w:rsid w:val="00DD460E"/>
    <w:rsid w:val="00DD52B2"/>
    <w:rsid w:val="00DD592C"/>
    <w:rsid w:val="00DE106B"/>
    <w:rsid w:val="00DF0E26"/>
    <w:rsid w:val="00DF18DE"/>
    <w:rsid w:val="00DF469A"/>
    <w:rsid w:val="00DF50DB"/>
    <w:rsid w:val="00DF66CA"/>
    <w:rsid w:val="00DF66F0"/>
    <w:rsid w:val="00E032F5"/>
    <w:rsid w:val="00E04345"/>
    <w:rsid w:val="00E05B5D"/>
    <w:rsid w:val="00E066C3"/>
    <w:rsid w:val="00E112D4"/>
    <w:rsid w:val="00E132CF"/>
    <w:rsid w:val="00E13ED2"/>
    <w:rsid w:val="00E140A5"/>
    <w:rsid w:val="00E15F9D"/>
    <w:rsid w:val="00E20926"/>
    <w:rsid w:val="00E2146E"/>
    <w:rsid w:val="00E25484"/>
    <w:rsid w:val="00E26076"/>
    <w:rsid w:val="00E2778B"/>
    <w:rsid w:val="00E306F4"/>
    <w:rsid w:val="00E30D9E"/>
    <w:rsid w:val="00E330A9"/>
    <w:rsid w:val="00E33B76"/>
    <w:rsid w:val="00E34910"/>
    <w:rsid w:val="00E353E6"/>
    <w:rsid w:val="00E41510"/>
    <w:rsid w:val="00E4159E"/>
    <w:rsid w:val="00E47319"/>
    <w:rsid w:val="00E64D4F"/>
    <w:rsid w:val="00E65482"/>
    <w:rsid w:val="00E65C01"/>
    <w:rsid w:val="00E71DDB"/>
    <w:rsid w:val="00E7453B"/>
    <w:rsid w:val="00E7455D"/>
    <w:rsid w:val="00E76A1C"/>
    <w:rsid w:val="00E77E23"/>
    <w:rsid w:val="00E8015C"/>
    <w:rsid w:val="00E81437"/>
    <w:rsid w:val="00E815DA"/>
    <w:rsid w:val="00E852BE"/>
    <w:rsid w:val="00E91B0C"/>
    <w:rsid w:val="00E9534F"/>
    <w:rsid w:val="00E95E61"/>
    <w:rsid w:val="00EA2448"/>
    <w:rsid w:val="00EA387E"/>
    <w:rsid w:val="00EA3ED6"/>
    <w:rsid w:val="00EB14C7"/>
    <w:rsid w:val="00EB6065"/>
    <w:rsid w:val="00EC0333"/>
    <w:rsid w:val="00EC41E1"/>
    <w:rsid w:val="00EC78ED"/>
    <w:rsid w:val="00ED00BD"/>
    <w:rsid w:val="00ED6E54"/>
    <w:rsid w:val="00EE2E65"/>
    <w:rsid w:val="00EE739E"/>
    <w:rsid w:val="00EF23CD"/>
    <w:rsid w:val="00EF240C"/>
    <w:rsid w:val="00F01F67"/>
    <w:rsid w:val="00F022F1"/>
    <w:rsid w:val="00F04A58"/>
    <w:rsid w:val="00F076D2"/>
    <w:rsid w:val="00F10B60"/>
    <w:rsid w:val="00F12EBF"/>
    <w:rsid w:val="00F12FB1"/>
    <w:rsid w:val="00F13D83"/>
    <w:rsid w:val="00F17699"/>
    <w:rsid w:val="00F17971"/>
    <w:rsid w:val="00F2593B"/>
    <w:rsid w:val="00F277B1"/>
    <w:rsid w:val="00F31CC9"/>
    <w:rsid w:val="00F33CE1"/>
    <w:rsid w:val="00F353D5"/>
    <w:rsid w:val="00F35480"/>
    <w:rsid w:val="00F361D9"/>
    <w:rsid w:val="00F36400"/>
    <w:rsid w:val="00F374B5"/>
    <w:rsid w:val="00F410AE"/>
    <w:rsid w:val="00F41448"/>
    <w:rsid w:val="00F44DC4"/>
    <w:rsid w:val="00F452AA"/>
    <w:rsid w:val="00F53716"/>
    <w:rsid w:val="00F54C15"/>
    <w:rsid w:val="00F55BD7"/>
    <w:rsid w:val="00F56466"/>
    <w:rsid w:val="00F57336"/>
    <w:rsid w:val="00F636B1"/>
    <w:rsid w:val="00F666EB"/>
    <w:rsid w:val="00F6713D"/>
    <w:rsid w:val="00F674BB"/>
    <w:rsid w:val="00F67E9E"/>
    <w:rsid w:val="00F67FDB"/>
    <w:rsid w:val="00F77084"/>
    <w:rsid w:val="00F81E5A"/>
    <w:rsid w:val="00F85F51"/>
    <w:rsid w:val="00F8735D"/>
    <w:rsid w:val="00F93366"/>
    <w:rsid w:val="00F940B5"/>
    <w:rsid w:val="00F94A76"/>
    <w:rsid w:val="00F95067"/>
    <w:rsid w:val="00F9584C"/>
    <w:rsid w:val="00FA0C9B"/>
    <w:rsid w:val="00FA1E52"/>
    <w:rsid w:val="00FA2AD5"/>
    <w:rsid w:val="00FA5553"/>
    <w:rsid w:val="00FA6C58"/>
    <w:rsid w:val="00FA7F11"/>
    <w:rsid w:val="00FB297B"/>
    <w:rsid w:val="00FB6798"/>
    <w:rsid w:val="00FC31A9"/>
    <w:rsid w:val="00FC5422"/>
    <w:rsid w:val="00FC57E2"/>
    <w:rsid w:val="00FD29F7"/>
    <w:rsid w:val="00FD518D"/>
    <w:rsid w:val="00FD7F50"/>
    <w:rsid w:val="00FE7041"/>
    <w:rsid w:val="00FF09C2"/>
    <w:rsid w:val="00FF0E3E"/>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D57BC5EE-88D5-47C8-8DD2-B5D8B10E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aliases w:val="Footnote symbol,BVI fnr,SUPERS,Appel note de bas de p,Nota,(NECG) Footnote Reference,Voetnootverwijzing,ftref,Footnotes refss,Fussnota,Footnote reference number,Times 10 Point,Exposant 3 Point,EN Footnote Reference,Знак сноски-FN,Ref"/>
    <w:qFormat/>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DA074B"/>
    <w:pPr>
      <w:ind w:left="720" w:hanging="720"/>
    </w:pPr>
    <w:rPr>
      <w:sz w:val="20"/>
    </w:rPr>
  </w:style>
  <w:style w:type="paragraph" w:styleId="Header">
    <w:name w:val="header"/>
    <w:basedOn w:val="Normal"/>
    <w:link w:val="HeaderChar"/>
    <w:uiPriority w:val="99"/>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rsid w:val="00D00B57"/>
    <w:rPr>
      <w:lang w:val="fr-FR" w:eastAsia="ar-SA"/>
    </w:rPr>
  </w:style>
  <w:style w:type="character" w:customStyle="1" w:styleId="HeaderChar">
    <w:name w:val="Header Char"/>
    <w:basedOn w:val="DefaultParagraphFont"/>
    <w:link w:val="Header"/>
    <w:uiPriority w:val="99"/>
    <w:rsid w:val="00E2146E"/>
    <w:rPr>
      <w:sz w:val="24"/>
      <w:lang w:val="fr-FR" w:eastAsia="ar-SA"/>
    </w:rPr>
  </w:style>
  <w:style w:type="character" w:customStyle="1" w:styleId="legaldocreference1">
    <w:name w:val="legaldocreference1"/>
    <w:basedOn w:val="DefaultParagraphFont"/>
    <w:rsid w:val="00150F19"/>
    <w:rPr>
      <w:i w:val="0"/>
      <w:iCs w:val="0"/>
      <w:color w:val="840084"/>
      <w:u w:val="singl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B64EFC"/>
    <w:rPr>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4B82D-FE77-4EF0-B582-F4FA38FB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3542</Words>
  <Characters>20191</Characters>
  <Application>Microsoft Office Word</Application>
  <DocSecurity>0</DocSecurity>
  <Lines>168</Lines>
  <Paragraphs>47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23686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Author</cp:lastModifiedBy>
  <cp:revision>4</cp:revision>
  <cp:lastPrinted>2016-04-06T13:36:00Z</cp:lastPrinted>
  <dcterms:created xsi:type="dcterms:W3CDTF">2022-09-28T08:36:00Z</dcterms:created>
  <dcterms:modified xsi:type="dcterms:W3CDTF">2022-09-30T07:15:00Z</dcterms:modified>
</cp:coreProperties>
</file>